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5A89B" w14:textId="313BA876" w:rsidR="006E4496" w:rsidRPr="00B5307C" w:rsidRDefault="00317E71" w:rsidP="00B8510A">
      <w:pPr>
        <w:pStyle w:val="Ttulo1"/>
        <w:spacing w:line="276" w:lineRule="auto"/>
        <w:ind w:left="567" w:hanging="567"/>
        <w:rPr>
          <w:rFonts w:asciiTheme="minorHAnsi" w:hAnsiTheme="minorHAnsi" w:cstheme="minorHAnsi"/>
          <w:color w:val="auto"/>
          <w:sz w:val="22"/>
          <w:szCs w:val="22"/>
        </w:rPr>
      </w:pPr>
      <w:r w:rsidRPr="00B5307C">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5395B488">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B5307C">
        <w:rPr>
          <w:rFonts w:asciiTheme="minorHAnsi" w:hAnsiTheme="minorHAnsi" w:cstheme="minorHAnsi"/>
          <w:color w:val="auto"/>
          <w:sz w:val="22"/>
          <w:szCs w:val="22"/>
        </w:rPr>
        <w:tab/>
      </w:r>
    </w:p>
    <w:p w14:paraId="72D20E5C" w14:textId="77777777" w:rsidR="006E4496" w:rsidRPr="00B5307C" w:rsidRDefault="006E4496" w:rsidP="00B8510A">
      <w:pPr>
        <w:tabs>
          <w:tab w:val="left" w:pos="6284"/>
        </w:tabs>
        <w:ind w:left="567" w:hanging="567"/>
        <w:jc w:val="center"/>
        <w:rPr>
          <w:rFonts w:asciiTheme="minorHAnsi" w:hAnsiTheme="minorHAnsi" w:cstheme="minorHAnsi"/>
          <w:b/>
          <w:bCs/>
          <w:sz w:val="22"/>
          <w:szCs w:val="22"/>
        </w:rPr>
      </w:pPr>
      <w:r w:rsidRPr="00B5307C">
        <w:rPr>
          <w:rFonts w:asciiTheme="minorHAnsi" w:hAnsiTheme="minorHAnsi" w:cstheme="minorHAnsi"/>
          <w:b/>
          <w:bCs/>
          <w:sz w:val="22"/>
          <w:szCs w:val="22"/>
        </w:rPr>
        <w:t>MINISTÉRIO DA EDUCAÇÃO</w:t>
      </w:r>
    </w:p>
    <w:p w14:paraId="7F7DC745" w14:textId="77777777" w:rsidR="006E4496" w:rsidRPr="00B5307C" w:rsidRDefault="006E4496" w:rsidP="00B8510A">
      <w:pPr>
        <w:pStyle w:val="Ttulo1"/>
        <w:spacing w:before="0"/>
        <w:ind w:left="567" w:hanging="567"/>
        <w:jc w:val="center"/>
        <w:rPr>
          <w:rFonts w:asciiTheme="minorHAnsi" w:hAnsiTheme="minorHAnsi" w:cstheme="minorHAnsi"/>
          <w:b/>
          <w:color w:val="auto"/>
          <w:sz w:val="22"/>
          <w:szCs w:val="22"/>
        </w:rPr>
      </w:pPr>
      <w:r w:rsidRPr="00B5307C">
        <w:rPr>
          <w:rFonts w:asciiTheme="minorHAnsi" w:hAnsiTheme="minorHAnsi" w:cstheme="minorHAnsi"/>
          <w:b/>
          <w:color w:val="auto"/>
          <w:sz w:val="22"/>
          <w:szCs w:val="22"/>
        </w:rPr>
        <w:t>UNIVERSIDADE FEDERAL FLUMINENSE</w:t>
      </w:r>
    </w:p>
    <w:p w14:paraId="175298FB" w14:textId="77777777" w:rsidR="006E4496" w:rsidRPr="00B5307C" w:rsidRDefault="00E23909" w:rsidP="00B8510A">
      <w:pPr>
        <w:ind w:left="567" w:hanging="567"/>
        <w:jc w:val="center"/>
        <w:rPr>
          <w:rFonts w:asciiTheme="minorHAnsi" w:hAnsiTheme="minorHAnsi" w:cstheme="minorHAnsi"/>
          <w:b/>
          <w:sz w:val="22"/>
          <w:szCs w:val="22"/>
        </w:rPr>
      </w:pPr>
      <w:r w:rsidRPr="00B5307C">
        <w:rPr>
          <w:rFonts w:asciiTheme="minorHAnsi" w:hAnsiTheme="minorHAnsi" w:cstheme="minorHAnsi"/>
          <w:b/>
          <w:sz w:val="22"/>
          <w:szCs w:val="22"/>
        </w:rPr>
        <w:t>PRO REITORIA DE ADMINISTRAÇÃO</w:t>
      </w:r>
    </w:p>
    <w:p w14:paraId="56C392D9" w14:textId="7430C112" w:rsidR="006E4496" w:rsidRPr="00B5307C" w:rsidRDefault="006E4496" w:rsidP="00B8510A">
      <w:pPr>
        <w:spacing w:after="120" w:line="276" w:lineRule="auto"/>
        <w:ind w:left="567" w:right="-15" w:hanging="567"/>
        <w:rPr>
          <w:rFonts w:asciiTheme="minorHAnsi" w:hAnsiTheme="minorHAnsi" w:cstheme="minorHAnsi"/>
          <w:b/>
          <w:bCs/>
          <w:sz w:val="22"/>
          <w:szCs w:val="22"/>
        </w:rPr>
      </w:pPr>
    </w:p>
    <w:p w14:paraId="653E43E2" w14:textId="77777777" w:rsidR="009271C3" w:rsidRPr="00B5307C" w:rsidRDefault="009271C3" w:rsidP="00B8510A">
      <w:pPr>
        <w:pStyle w:val="Pr-formataoHTML"/>
        <w:ind w:left="567" w:hanging="567"/>
        <w:rPr>
          <w:rFonts w:asciiTheme="minorHAnsi" w:hAnsiTheme="minorHAnsi" w:cstheme="minorHAnsi"/>
          <w:b/>
          <w:bCs/>
          <w:sz w:val="22"/>
          <w:szCs w:val="22"/>
        </w:rPr>
      </w:pPr>
    </w:p>
    <w:p w14:paraId="46AFE12B" w14:textId="663A3B03" w:rsidR="00B8510A" w:rsidRPr="00B5307C" w:rsidRDefault="00B8510A" w:rsidP="00B8510A">
      <w:pPr>
        <w:spacing w:before="120" w:afterLines="120" w:after="288" w:line="312" w:lineRule="auto"/>
        <w:ind w:left="567" w:hanging="567"/>
        <w:jc w:val="center"/>
        <w:rPr>
          <w:rFonts w:asciiTheme="minorHAnsi" w:hAnsiTheme="minorHAnsi" w:cstheme="minorHAnsi"/>
          <w:b/>
          <w:bCs/>
          <w:sz w:val="22"/>
          <w:szCs w:val="22"/>
        </w:rPr>
      </w:pPr>
      <w:r w:rsidRPr="00B5307C">
        <w:rPr>
          <w:rFonts w:asciiTheme="minorHAnsi" w:hAnsiTheme="minorHAnsi" w:cstheme="minorHAnsi"/>
          <w:b/>
          <w:bCs/>
          <w:sz w:val="22"/>
          <w:szCs w:val="22"/>
        </w:rPr>
        <w:t xml:space="preserve">ANEXO </w:t>
      </w:r>
      <w:r w:rsidR="00CC4794">
        <w:rPr>
          <w:rFonts w:asciiTheme="minorHAnsi" w:hAnsiTheme="minorHAnsi" w:cstheme="minorHAnsi"/>
          <w:b/>
          <w:bCs/>
          <w:sz w:val="22"/>
          <w:szCs w:val="22"/>
        </w:rPr>
        <w:t>VII</w:t>
      </w:r>
      <w:r w:rsidRPr="00B5307C">
        <w:rPr>
          <w:rFonts w:asciiTheme="minorHAnsi" w:hAnsiTheme="minorHAnsi" w:cstheme="minorHAnsi"/>
          <w:b/>
          <w:bCs/>
          <w:sz w:val="22"/>
          <w:szCs w:val="22"/>
        </w:rPr>
        <w:t xml:space="preserve"> – PE. </w:t>
      </w:r>
      <w:r w:rsidR="00CC4794">
        <w:rPr>
          <w:rFonts w:asciiTheme="minorHAnsi" w:hAnsiTheme="minorHAnsi" w:cstheme="minorHAnsi"/>
          <w:b/>
          <w:bCs/>
          <w:sz w:val="22"/>
          <w:szCs w:val="22"/>
        </w:rPr>
        <w:t>90</w:t>
      </w:r>
      <w:r w:rsidR="0015027F">
        <w:rPr>
          <w:rFonts w:asciiTheme="minorHAnsi" w:hAnsiTheme="minorHAnsi" w:cstheme="minorHAnsi"/>
          <w:b/>
          <w:bCs/>
          <w:sz w:val="22"/>
          <w:szCs w:val="22"/>
        </w:rPr>
        <w:t>.022</w:t>
      </w:r>
      <w:r w:rsidRPr="00B5307C">
        <w:rPr>
          <w:rFonts w:asciiTheme="minorHAnsi" w:hAnsiTheme="minorHAnsi" w:cstheme="minorHAnsi"/>
          <w:b/>
          <w:bCs/>
          <w:sz w:val="22"/>
          <w:szCs w:val="22"/>
        </w:rPr>
        <w:t>/202</w:t>
      </w:r>
      <w:r w:rsidR="00CC4794">
        <w:rPr>
          <w:rFonts w:asciiTheme="minorHAnsi" w:hAnsiTheme="minorHAnsi" w:cstheme="minorHAnsi"/>
          <w:b/>
          <w:bCs/>
          <w:sz w:val="22"/>
          <w:szCs w:val="22"/>
        </w:rPr>
        <w:t>6</w:t>
      </w:r>
      <w:r w:rsidRPr="00B5307C">
        <w:rPr>
          <w:rFonts w:asciiTheme="minorHAnsi" w:hAnsiTheme="minorHAnsi" w:cstheme="minorHAnsi"/>
          <w:b/>
          <w:bCs/>
          <w:sz w:val="22"/>
          <w:szCs w:val="22"/>
        </w:rPr>
        <w:t xml:space="preserve"> – MINUTA DO TERMO DE CONTRATO</w:t>
      </w:r>
    </w:p>
    <w:p w14:paraId="0183C6AD" w14:textId="2F8968F9" w:rsidR="00B8510A" w:rsidRPr="00B5307C" w:rsidRDefault="00B8510A" w:rsidP="00B8510A">
      <w:pPr>
        <w:spacing w:before="120" w:afterLines="120" w:after="288" w:line="312" w:lineRule="auto"/>
        <w:ind w:left="567" w:hanging="567"/>
        <w:jc w:val="center"/>
        <w:rPr>
          <w:rFonts w:asciiTheme="minorHAnsi" w:hAnsiTheme="minorHAnsi" w:cstheme="minorHAnsi"/>
          <w:bCs/>
          <w:sz w:val="22"/>
          <w:szCs w:val="22"/>
        </w:rPr>
      </w:pPr>
      <w:r w:rsidRPr="00B5307C">
        <w:rPr>
          <w:rFonts w:asciiTheme="minorHAnsi" w:hAnsiTheme="minorHAnsi" w:cstheme="minorHAnsi"/>
          <w:sz w:val="22"/>
          <w:szCs w:val="22"/>
        </w:rPr>
        <w:t>(Processo Administrativo n</w:t>
      </w:r>
      <w:r w:rsidRPr="00B5307C">
        <w:rPr>
          <w:rFonts w:asciiTheme="minorHAnsi" w:hAnsiTheme="minorHAnsi" w:cstheme="minorHAnsi"/>
          <w:bCs/>
          <w:sz w:val="22"/>
          <w:szCs w:val="22"/>
        </w:rPr>
        <w:t>°</w:t>
      </w:r>
      <w:r w:rsidR="00324EDF" w:rsidRPr="00B5307C">
        <w:rPr>
          <w:rFonts w:asciiTheme="minorHAnsi" w:hAnsiTheme="minorHAnsi" w:cstheme="minorHAnsi"/>
          <w:bCs/>
          <w:sz w:val="22"/>
          <w:szCs w:val="22"/>
        </w:rPr>
        <w:t xml:space="preserve"> </w:t>
      </w:r>
      <w:r w:rsidR="004651B4" w:rsidRPr="004651B4">
        <w:rPr>
          <w:rFonts w:asciiTheme="minorHAnsi" w:hAnsiTheme="minorHAnsi" w:cstheme="minorHAnsi"/>
          <w:bCs/>
          <w:sz w:val="22"/>
          <w:szCs w:val="22"/>
        </w:rPr>
        <w:t>23069.156633/2025-49</w:t>
      </w:r>
      <w:r w:rsidRPr="00B5307C">
        <w:rPr>
          <w:rFonts w:asciiTheme="minorHAnsi" w:hAnsiTheme="minorHAnsi" w:cstheme="minorHAnsi"/>
          <w:bCs/>
          <w:sz w:val="22"/>
          <w:szCs w:val="22"/>
        </w:rPr>
        <w:t>)</w:t>
      </w:r>
    </w:p>
    <w:p w14:paraId="37698BDA" w14:textId="188594F7" w:rsidR="00B8510A" w:rsidRPr="00B5307C" w:rsidRDefault="00B8510A" w:rsidP="00B8510A">
      <w:pPr>
        <w:pStyle w:val="Prembulo"/>
        <w:spacing w:afterLines="120" w:after="288" w:line="312" w:lineRule="auto"/>
        <w:ind w:left="5670" w:hanging="6"/>
        <w:rPr>
          <w:rFonts w:asciiTheme="minorHAnsi" w:hAnsiTheme="minorHAnsi" w:cstheme="minorHAnsi"/>
          <w:bCs w:val="0"/>
          <w:sz w:val="22"/>
          <w:szCs w:val="22"/>
        </w:rPr>
      </w:pPr>
      <w:r w:rsidRPr="00B5307C">
        <w:rPr>
          <w:rFonts w:asciiTheme="minorHAnsi" w:hAnsiTheme="minorHAnsi" w:cstheme="minorHAnsi"/>
          <w:bCs w:val="0"/>
          <w:sz w:val="22"/>
          <w:szCs w:val="22"/>
        </w:rPr>
        <w:t>MINUTA DO CONTRATO ADMINISTRATIVO Nº ......../...., QUE FAZEM ENTRE SI A UNIÃO, POR INTERMÉDIO DA UNIVERSIDADE FEDERAL FLUMINENSE E</w:t>
      </w:r>
      <w:r w:rsidR="00E726A9" w:rsidRPr="00B5307C">
        <w:rPr>
          <w:rFonts w:asciiTheme="minorHAnsi" w:hAnsiTheme="minorHAnsi" w:cstheme="minorHAnsi"/>
          <w:bCs w:val="0"/>
          <w:sz w:val="22"/>
          <w:szCs w:val="22"/>
        </w:rPr>
        <w:t xml:space="preserve"> </w:t>
      </w:r>
      <w:r w:rsidRPr="00B5307C">
        <w:rPr>
          <w:rFonts w:asciiTheme="minorHAnsi" w:hAnsiTheme="minorHAnsi" w:cstheme="minorHAnsi"/>
          <w:bCs w:val="0"/>
          <w:sz w:val="22"/>
          <w:szCs w:val="22"/>
        </w:rPr>
        <w:t xml:space="preserve"> ............................................................. </w:t>
      </w:r>
    </w:p>
    <w:p w14:paraId="470194BC" w14:textId="199EA3BD" w:rsidR="00E726A9" w:rsidRPr="00B5307C" w:rsidRDefault="00F16FA0" w:rsidP="00E726A9">
      <w:pPr>
        <w:spacing w:before="120" w:afterLines="120" w:after="288" w:line="312" w:lineRule="auto"/>
        <w:ind w:left="284"/>
        <w:jc w:val="both"/>
        <w:rPr>
          <w:rFonts w:asciiTheme="minorHAnsi" w:eastAsia="Arial" w:hAnsiTheme="minorHAnsi" w:cstheme="minorHAnsi"/>
          <w:sz w:val="24"/>
        </w:rPr>
      </w:pPr>
      <w:r w:rsidRPr="00B5307C">
        <w:rPr>
          <w:rFonts w:asciiTheme="minorHAnsi" w:hAnsiTheme="minorHAnsi" w:cstheme="minorHAnsi"/>
          <w:sz w:val="24"/>
        </w:rPr>
        <w:t>A </w:t>
      </w:r>
      <w:r w:rsidRPr="00B5307C">
        <w:rPr>
          <w:rStyle w:val="Forte"/>
          <w:rFonts w:asciiTheme="minorHAnsi" w:hAnsiTheme="minorHAnsi" w:cstheme="minorHAnsi"/>
          <w:sz w:val="24"/>
        </w:rPr>
        <w:t>UNIVERSIDADE FEDERAL FLUMINENSE</w:t>
      </w:r>
      <w:r w:rsidRPr="00B5307C">
        <w:rPr>
          <w:rFonts w:asciiTheme="minorHAnsi" w:hAnsiTheme="minorHAnsi" w:cstheme="minorHAnsi"/>
          <w:sz w:val="24"/>
        </w:rPr>
        <w:t>, autarquia Federal, vinculada ao Ministério da Educação, com sede na Rua Miguel de Frias nº 09, Icaraí, Niterói, Estado do Rio de Janeiro, doravante denominada CONTRATANTE, inscrita no CNPJ/MF sob o nº </w:t>
      </w:r>
      <w:r w:rsidRPr="00B5307C">
        <w:rPr>
          <w:rStyle w:val="Forte"/>
          <w:rFonts w:asciiTheme="minorHAnsi" w:hAnsiTheme="minorHAnsi" w:cstheme="minorHAnsi"/>
          <w:sz w:val="24"/>
        </w:rPr>
        <w:t>28.523.215/0001-06</w:t>
      </w:r>
      <w:r w:rsidRPr="00B5307C">
        <w:rPr>
          <w:rFonts w:asciiTheme="minorHAnsi" w:hAnsiTheme="minorHAnsi" w:cstheme="minorHAnsi"/>
          <w:sz w:val="24"/>
        </w:rPr>
        <w:t xml:space="preserve">, neste ato representada pelo seu </w:t>
      </w:r>
      <w:r w:rsidR="00D53B81">
        <w:rPr>
          <w:rFonts w:asciiTheme="minorHAnsi" w:hAnsiTheme="minorHAnsi" w:cstheme="minorHAnsi"/>
          <w:sz w:val="24"/>
        </w:rPr>
        <w:t>Sr.</w:t>
      </w:r>
      <w:r w:rsidRPr="00B5307C">
        <w:rPr>
          <w:rFonts w:asciiTheme="minorHAnsi" w:hAnsiTheme="minorHAnsi" w:cstheme="minorHAnsi"/>
          <w:sz w:val="24"/>
        </w:rPr>
        <w:t xml:space="preserve"> Reitor, Professor ANTONIO CLÁUDIO LUCAS DA NOBREGA, nomeado por Decreto Presidencial publicado no DOU de 22/11/2022, </w:t>
      </w:r>
      <w:r w:rsidR="00B8510A" w:rsidRPr="00B5307C">
        <w:rPr>
          <w:rFonts w:asciiTheme="minorHAnsi" w:eastAsia="Arial" w:hAnsiTheme="minorHAnsi" w:cstheme="minorHAnsi"/>
          <w:sz w:val="24"/>
        </w:rPr>
        <w:t xml:space="preserve">portador da Matrícula Funcional nº </w:t>
      </w:r>
      <w:r w:rsidRPr="00B5307C">
        <w:rPr>
          <w:rFonts w:asciiTheme="minorHAnsi" w:hAnsiTheme="minorHAnsi" w:cstheme="minorHAnsi"/>
          <w:sz w:val="24"/>
          <w:shd w:val="clear" w:color="auto" w:fill="F5F5F5"/>
        </w:rPr>
        <w:t>6310674</w:t>
      </w:r>
      <w:r w:rsidR="00B8510A" w:rsidRPr="00B5307C">
        <w:rPr>
          <w:rFonts w:asciiTheme="minorHAnsi" w:eastAsia="Arial" w:hAnsiTheme="minorHAnsi" w:cstheme="minorHAnsi"/>
          <w:sz w:val="24"/>
        </w:rPr>
        <w:t xml:space="preserve">, doravante denominado CONTRATANTE, e o(a) .............................., inscrito(a) no CNPJ/MF sob o nº ............................, sediado(a) na ..................................., em ............................. doravante designado CONTRATADO, neste ato representado(a) por .................................. (nome e função no contratado), conforme atos constitutivos da empresa </w:t>
      </w:r>
      <w:r w:rsidR="00B8510A" w:rsidRPr="00B5307C">
        <w:rPr>
          <w:rFonts w:asciiTheme="minorHAnsi" w:eastAsia="Arial" w:hAnsiTheme="minorHAnsi" w:cstheme="minorHAnsi"/>
          <w:b/>
          <w:bCs/>
          <w:sz w:val="24"/>
        </w:rPr>
        <w:t>OU</w:t>
      </w:r>
      <w:r w:rsidR="00B8510A" w:rsidRPr="00B5307C">
        <w:rPr>
          <w:rFonts w:asciiTheme="minorHAnsi" w:eastAsia="Arial" w:hAnsiTheme="minorHAnsi" w:cstheme="minorHAnsi"/>
          <w:sz w:val="24"/>
        </w:rPr>
        <w:t xml:space="preserve"> procuração apresentada nos autos, tendo em vista o que consta no Processo nº </w:t>
      </w:r>
      <w:r w:rsidR="004651B4" w:rsidRPr="004651B4">
        <w:rPr>
          <w:rFonts w:asciiTheme="minorHAnsi" w:eastAsia="Arial" w:hAnsiTheme="minorHAnsi" w:cstheme="minorHAnsi"/>
          <w:sz w:val="24"/>
        </w:rPr>
        <w:t>23069.156633/2025-49</w:t>
      </w:r>
      <w:r w:rsidR="00B8510A" w:rsidRPr="00B5307C">
        <w:rPr>
          <w:rFonts w:asciiTheme="minorHAnsi" w:eastAsia="Arial" w:hAnsiTheme="minorHAnsi" w:cstheme="minorHAnsi"/>
          <w:sz w:val="24"/>
        </w:rPr>
        <w:t xml:space="preserve"> e em observância às disposições da Lei nº 14.133, de 1º de abril de 2021, e demais legislação aplicável, resolvem celebrar o presente Termo de Contrato, decorrente do Pregão Eletrônico n. </w:t>
      </w:r>
      <w:r w:rsidR="0015027F">
        <w:rPr>
          <w:rFonts w:asciiTheme="minorHAnsi" w:eastAsia="Arial" w:hAnsiTheme="minorHAnsi" w:cstheme="minorHAnsi"/>
          <w:sz w:val="24"/>
        </w:rPr>
        <w:t>90.022</w:t>
      </w:r>
      <w:r w:rsidR="00B8510A" w:rsidRPr="00B5307C">
        <w:rPr>
          <w:rFonts w:asciiTheme="minorHAnsi" w:eastAsia="Arial" w:hAnsiTheme="minorHAnsi" w:cstheme="minorHAnsi"/>
          <w:sz w:val="24"/>
        </w:rPr>
        <w:t>/</w:t>
      </w:r>
      <w:r w:rsidR="00E726A9" w:rsidRPr="00B5307C">
        <w:rPr>
          <w:rFonts w:asciiTheme="minorHAnsi" w:eastAsia="Arial" w:hAnsiTheme="minorHAnsi" w:cstheme="minorHAnsi"/>
          <w:sz w:val="24"/>
        </w:rPr>
        <w:t>202</w:t>
      </w:r>
      <w:r w:rsidR="00B5307C" w:rsidRPr="00B5307C">
        <w:rPr>
          <w:rFonts w:asciiTheme="minorHAnsi" w:eastAsia="Arial" w:hAnsiTheme="minorHAnsi" w:cstheme="minorHAnsi"/>
          <w:sz w:val="24"/>
        </w:rPr>
        <w:t>6</w:t>
      </w:r>
      <w:r w:rsidR="00E726A9" w:rsidRPr="00B5307C">
        <w:rPr>
          <w:rFonts w:asciiTheme="minorHAnsi" w:eastAsia="Arial" w:hAnsiTheme="minorHAnsi" w:cstheme="minorHAnsi"/>
          <w:sz w:val="24"/>
        </w:rPr>
        <w:t>,</w:t>
      </w:r>
      <w:r w:rsidR="00B8510A" w:rsidRPr="00B5307C">
        <w:rPr>
          <w:rFonts w:asciiTheme="minorHAnsi" w:eastAsia="Arial" w:hAnsiTheme="minorHAnsi" w:cstheme="minorHAnsi"/>
          <w:sz w:val="24"/>
        </w:rPr>
        <w:t xml:space="preserve"> mediante as cláusulas e condições a seguir enunciadas.</w:t>
      </w:r>
    </w:p>
    <w:p w14:paraId="73317A24" w14:textId="68ACC982" w:rsidR="00E726A9" w:rsidRPr="00B5307C" w:rsidRDefault="00E726A9">
      <w:pPr>
        <w:pStyle w:val="PargrafodaLista"/>
        <w:numPr>
          <w:ilvl w:val="0"/>
          <w:numId w:val="10"/>
        </w:numPr>
        <w:spacing w:before="120" w:afterLines="120" w:after="288" w:line="312" w:lineRule="auto"/>
        <w:jc w:val="both"/>
        <w:rPr>
          <w:rFonts w:asciiTheme="minorHAnsi" w:eastAsia="Arial" w:hAnsiTheme="minorHAnsi" w:cstheme="minorHAnsi"/>
          <w:b/>
          <w:bCs/>
          <w:sz w:val="24"/>
        </w:rPr>
      </w:pPr>
      <w:r w:rsidRPr="00B5307C">
        <w:rPr>
          <w:rFonts w:asciiTheme="minorHAnsi" w:hAnsiTheme="minorHAnsi" w:cstheme="minorHAnsi"/>
          <w:b/>
          <w:bCs/>
          <w:sz w:val="24"/>
        </w:rPr>
        <w:t>CLÁUSULA PRIMEIRA – OBJETO (</w:t>
      </w:r>
      <w:hyperlink r:id="rId9" w:anchor="art92" w:history="1">
        <w:r w:rsidRPr="00B5307C">
          <w:rPr>
            <w:rStyle w:val="Hyperlink"/>
            <w:rFonts w:asciiTheme="minorHAnsi" w:hAnsiTheme="minorHAnsi" w:cstheme="minorHAnsi"/>
            <w:b/>
            <w:bCs/>
            <w:color w:val="auto"/>
            <w:sz w:val="24"/>
          </w:rPr>
          <w:t>art. 92, I e II</w:t>
        </w:r>
      </w:hyperlink>
      <w:r w:rsidRPr="00B5307C">
        <w:rPr>
          <w:rFonts w:asciiTheme="minorHAnsi" w:hAnsiTheme="minorHAnsi" w:cstheme="minorHAnsi"/>
          <w:b/>
          <w:bCs/>
          <w:sz w:val="24"/>
        </w:rPr>
        <w:t>)</w:t>
      </w:r>
    </w:p>
    <w:p w14:paraId="4C27AD51" w14:textId="2040A930" w:rsidR="00E726A9" w:rsidRPr="00B5307C" w:rsidRDefault="00E726A9">
      <w:pPr>
        <w:pStyle w:val="Nivel2"/>
        <w:numPr>
          <w:ilvl w:val="1"/>
          <w:numId w:val="10"/>
        </w:numPr>
        <w:spacing w:afterLines="120" w:after="288" w:line="312" w:lineRule="auto"/>
        <w:ind w:left="567" w:hanging="567"/>
        <w:rPr>
          <w:rFonts w:asciiTheme="minorHAnsi" w:hAnsiTheme="minorHAnsi" w:cstheme="minorHAnsi"/>
          <w:sz w:val="24"/>
          <w:szCs w:val="24"/>
        </w:rPr>
      </w:pPr>
      <w:r w:rsidRPr="00B5307C">
        <w:rPr>
          <w:rFonts w:asciiTheme="minorHAnsi" w:hAnsiTheme="minorHAnsi" w:cstheme="minorHAnsi"/>
          <w:sz w:val="24"/>
          <w:szCs w:val="24"/>
        </w:rPr>
        <w:t xml:space="preserve">O objeto do presente instrumento é </w:t>
      </w:r>
      <w:r w:rsidR="004038E9" w:rsidRPr="004038E9">
        <w:rPr>
          <w:rFonts w:asciiTheme="minorHAnsi" w:hAnsiTheme="minorHAnsi" w:cstheme="minorHAnsi"/>
          <w:sz w:val="24"/>
          <w:szCs w:val="24"/>
        </w:rPr>
        <w:t>Contratação, com serviços de mão de obra dedicada, de profissionais especializados em apoio educacional inclusivo, para atender às demandas da Divisão de Acessibilidade, vinculad</w:t>
      </w:r>
      <w:r w:rsidR="00B02D48">
        <w:rPr>
          <w:rFonts w:asciiTheme="minorHAnsi" w:hAnsiTheme="minorHAnsi" w:cstheme="minorHAnsi"/>
          <w:sz w:val="24"/>
          <w:szCs w:val="24"/>
        </w:rPr>
        <w:t>a</w:t>
      </w:r>
      <w:r w:rsidR="004038E9" w:rsidRPr="004038E9">
        <w:rPr>
          <w:rFonts w:asciiTheme="minorHAnsi" w:hAnsiTheme="minorHAnsi" w:cstheme="minorHAnsi"/>
          <w:sz w:val="24"/>
          <w:szCs w:val="24"/>
        </w:rPr>
        <w:t xml:space="preserve"> à Proaes</w:t>
      </w:r>
      <w:r w:rsidR="00AB75E0" w:rsidRPr="00B5307C">
        <w:rPr>
          <w:rFonts w:asciiTheme="minorHAnsi" w:hAnsiTheme="minorHAnsi" w:cstheme="minorHAnsi"/>
          <w:sz w:val="24"/>
          <w:szCs w:val="24"/>
        </w:rPr>
        <w:t>, para atender em caráter ordinário ou extraordinário, nas dependências da Universidade Federal Fluminense conforme abaixo</w:t>
      </w:r>
      <w:r w:rsidRPr="00B5307C">
        <w:rPr>
          <w:rFonts w:asciiTheme="minorHAnsi" w:hAnsiTheme="minorHAnsi" w:cstheme="minorHAnsi"/>
          <w:sz w:val="24"/>
          <w:szCs w:val="24"/>
        </w:rPr>
        <w:t>.</w:t>
      </w:r>
    </w:p>
    <w:p w14:paraId="2930C82E" w14:textId="428EA4E5" w:rsidR="00E726A9" w:rsidRPr="00B5307C" w:rsidRDefault="00E726A9" w:rsidP="00E726A9">
      <w:pPr>
        <w:rPr>
          <w:rFonts w:asciiTheme="minorHAnsi" w:hAnsiTheme="minorHAnsi" w:cstheme="minorHAnsi"/>
          <w:sz w:val="24"/>
        </w:rPr>
      </w:pPr>
    </w:p>
    <w:p w14:paraId="4F7C58B0" w14:textId="5D1EEC3C" w:rsidR="00E726A9" w:rsidRPr="00B5307C" w:rsidRDefault="00E726A9">
      <w:pPr>
        <w:pStyle w:val="Nivel2"/>
        <w:numPr>
          <w:ilvl w:val="1"/>
          <w:numId w:val="10"/>
        </w:numPr>
        <w:spacing w:afterLines="120" w:after="288" w:line="312" w:lineRule="auto"/>
        <w:ind w:left="567" w:hanging="567"/>
        <w:rPr>
          <w:rFonts w:asciiTheme="minorHAnsi" w:hAnsiTheme="minorHAnsi" w:cstheme="minorHAnsi"/>
          <w:sz w:val="24"/>
          <w:szCs w:val="24"/>
        </w:rPr>
      </w:pPr>
      <w:r w:rsidRPr="00B5307C">
        <w:rPr>
          <w:rFonts w:asciiTheme="minorHAnsi" w:hAnsiTheme="minorHAnsi" w:cstheme="minorHAnsi"/>
          <w:sz w:val="24"/>
          <w:szCs w:val="24"/>
        </w:rPr>
        <w:t>Objeto da contratação:</w:t>
      </w:r>
    </w:p>
    <w:tbl>
      <w:tblPr>
        <w:tblW w:w="8509" w:type="dxa"/>
        <w:tblCellMar>
          <w:left w:w="70" w:type="dxa"/>
          <w:right w:w="70" w:type="dxa"/>
        </w:tblCellMar>
        <w:tblLook w:val="04A0" w:firstRow="1" w:lastRow="0" w:firstColumn="1" w:lastColumn="0" w:noHBand="0" w:noVBand="1"/>
      </w:tblPr>
      <w:tblGrid>
        <w:gridCol w:w="608"/>
        <w:gridCol w:w="3210"/>
        <w:gridCol w:w="872"/>
        <w:gridCol w:w="1254"/>
        <w:gridCol w:w="1417"/>
        <w:gridCol w:w="1148"/>
      </w:tblGrid>
      <w:tr w:rsidR="00086ED2" w:rsidRPr="00B5307C" w14:paraId="22FDDB47" w14:textId="77777777" w:rsidTr="00086ED2">
        <w:trPr>
          <w:trHeight w:val="600"/>
        </w:trPr>
        <w:tc>
          <w:tcPr>
            <w:tcW w:w="608" w:type="dxa"/>
            <w:tcBorders>
              <w:top w:val="single" w:sz="4" w:space="0" w:color="auto"/>
              <w:left w:val="single" w:sz="8" w:space="0" w:color="auto"/>
              <w:bottom w:val="single" w:sz="4" w:space="0" w:color="auto"/>
              <w:right w:val="single" w:sz="4" w:space="0" w:color="auto"/>
            </w:tcBorders>
            <w:shd w:val="clear" w:color="B4C6E7" w:fill="B4C6E7"/>
            <w:vAlign w:val="center"/>
            <w:hideMark/>
          </w:tcPr>
          <w:p w14:paraId="4A68660E"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ITEM</w:t>
            </w:r>
          </w:p>
        </w:tc>
        <w:tc>
          <w:tcPr>
            <w:tcW w:w="3210" w:type="dxa"/>
            <w:tcBorders>
              <w:top w:val="single" w:sz="4" w:space="0" w:color="auto"/>
              <w:left w:val="nil"/>
              <w:bottom w:val="single" w:sz="4" w:space="0" w:color="auto"/>
              <w:right w:val="single" w:sz="4" w:space="0" w:color="auto"/>
            </w:tcBorders>
            <w:shd w:val="clear" w:color="B4C6E7" w:fill="B4C6E7"/>
            <w:vAlign w:val="center"/>
            <w:hideMark/>
          </w:tcPr>
          <w:p w14:paraId="22200160"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DISCRIMINAÇÃO DO POSTO</w:t>
            </w:r>
          </w:p>
        </w:tc>
        <w:tc>
          <w:tcPr>
            <w:tcW w:w="872" w:type="dxa"/>
            <w:tcBorders>
              <w:top w:val="single" w:sz="4" w:space="0" w:color="auto"/>
              <w:left w:val="nil"/>
              <w:bottom w:val="single" w:sz="4" w:space="0" w:color="auto"/>
              <w:right w:val="single" w:sz="4" w:space="0" w:color="auto"/>
            </w:tcBorders>
            <w:shd w:val="clear" w:color="B4C6E7" w:fill="B4C6E7"/>
            <w:vAlign w:val="center"/>
            <w:hideMark/>
          </w:tcPr>
          <w:p w14:paraId="40E194FE"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POSTOS</w:t>
            </w:r>
          </w:p>
        </w:tc>
        <w:tc>
          <w:tcPr>
            <w:tcW w:w="1254" w:type="dxa"/>
            <w:tcBorders>
              <w:top w:val="single" w:sz="4" w:space="0" w:color="auto"/>
              <w:left w:val="nil"/>
              <w:bottom w:val="single" w:sz="4" w:space="0" w:color="auto"/>
              <w:right w:val="single" w:sz="4" w:space="0" w:color="auto"/>
            </w:tcBorders>
            <w:shd w:val="clear" w:color="B4C6E7" w:fill="B4C6E7"/>
            <w:vAlign w:val="center"/>
            <w:hideMark/>
          </w:tcPr>
          <w:p w14:paraId="74A74971"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VALOR MENSAL POR POSTO</w:t>
            </w:r>
          </w:p>
        </w:tc>
        <w:tc>
          <w:tcPr>
            <w:tcW w:w="1417" w:type="dxa"/>
            <w:tcBorders>
              <w:top w:val="single" w:sz="4" w:space="0" w:color="auto"/>
              <w:left w:val="nil"/>
              <w:bottom w:val="single" w:sz="4" w:space="0" w:color="auto"/>
              <w:right w:val="single" w:sz="4" w:space="0" w:color="auto"/>
            </w:tcBorders>
            <w:shd w:val="clear" w:color="B4C6E7" w:fill="B4C6E7"/>
            <w:vAlign w:val="center"/>
            <w:hideMark/>
          </w:tcPr>
          <w:p w14:paraId="50B97766"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TOTAL MENSAL</w:t>
            </w:r>
          </w:p>
        </w:tc>
        <w:tc>
          <w:tcPr>
            <w:tcW w:w="1148" w:type="dxa"/>
            <w:tcBorders>
              <w:top w:val="single" w:sz="4" w:space="0" w:color="auto"/>
              <w:left w:val="nil"/>
              <w:bottom w:val="single" w:sz="4" w:space="0" w:color="auto"/>
              <w:right w:val="single" w:sz="4" w:space="0" w:color="auto"/>
            </w:tcBorders>
            <w:shd w:val="clear" w:color="B4C6E7" w:fill="B4C6E7"/>
            <w:vAlign w:val="center"/>
            <w:hideMark/>
          </w:tcPr>
          <w:p w14:paraId="76266DED"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TOTAL ANUAL</w:t>
            </w:r>
          </w:p>
        </w:tc>
      </w:tr>
      <w:tr w:rsidR="00086ED2" w:rsidRPr="00B5307C" w14:paraId="29A64E80" w14:textId="77777777" w:rsidTr="00086ED2">
        <w:trPr>
          <w:trHeight w:val="315"/>
        </w:trPr>
        <w:tc>
          <w:tcPr>
            <w:tcW w:w="608" w:type="dxa"/>
            <w:tcBorders>
              <w:top w:val="nil"/>
              <w:left w:val="single" w:sz="8" w:space="0" w:color="auto"/>
              <w:bottom w:val="single" w:sz="4" w:space="0" w:color="auto"/>
              <w:right w:val="single" w:sz="4" w:space="0" w:color="auto"/>
            </w:tcBorders>
            <w:vAlign w:val="center"/>
            <w:hideMark/>
          </w:tcPr>
          <w:p w14:paraId="7FD20476" w14:textId="77777777" w:rsidR="00086ED2" w:rsidRPr="00B5307C" w:rsidRDefault="00086ED2" w:rsidP="00B5307C">
            <w:pPr>
              <w:suppressAutoHyphens w:val="0"/>
              <w:jc w:val="center"/>
              <w:rPr>
                <w:rFonts w:ascii="Calibri" w:hAnsi="Calibri" w:cs="Calibri"/>
                <w:color w:val="000000"/>
                <w:sz w:val="22"/>
                <w:szCs w:val="22"/>
              </w:rPr>
            </w:pPr>
            <w:r w:rsidRPr="00B5307C">
              <w:rPr>
                <w:rFonts w:ascii="Calibri" w:hAnsi="Calibri" w:cs="Calibri"/>
                <w:color w:val="000000"/>
                <w:sz w:val="22"/>
                <w:szCs w:val="22"/>
              </w:rPr>
              <w:t>1</w:t>
            </w:r>
          </w:p>
        </w:tc>
        <w:tc>
          <w:tcPr>
            <w:tcW w:w="3210" w:type="dxa"/>
            <w:tcBorders>
              <w:top w:val="nil"/>
              <w:left w:val="nil"/>
              <w:bottom w:val="single" w:sz="4" w:space="0" w:color="auto"/>
              <w:right w:val="single" w:sz="4" w:space="0" w:color="auto"/>
            </w:tcBorders>
            <w:noWrap/>
            <w:vAlign w:val="bottom"/>
          </w:tcPr>
          <w:p w14:paraId="3702229F" w14:textId="62FE6CA2" w:rsidR="00086ED2" w:rsidRPr="00B5307C" w:rsidRDefault="00086ED2" w:rsidP="00B5307C">
            <w:pPr>
              <w:suppressAutoHyphens w:val="0"/>
              <w:jc w:val="center"/>
              <w:rPr>
                <w:rFonts w:ascii="Calibri" w:hAnsi="Calibri" w:cs="Calibri"/>
                <w:color w:val="000000"/>
                <w:sz w:val="24"/>
              </w:rPr>
            </w:pPr>
          </w:p>
        </w:tc>
        <w:tc>
          <w:tcPr>
            <w:tcW w:w="872" w:type="dxa"/>
            <w:tcBorders>
              <w:top w:val="nil"/>
              <w:left w:val="nil"/>
              <w:bottom w:val="single" w:sz="4" w:space="0" w:color="auto"/>
              <w:right w:val="single" w:sz="4" w:space="0" w:color="auto"/>
            </w:tcBorders>
            <w:noWrap/>
            <w:vAlign w:val="bottom"/>
          </w:tcPr>
          <w:p w14:paraId="67F6FC0F" w14:textId="6AF8B9D7" w:rsidR="00086ED2" w:rsidRPr="00B5307C" w:rsidRDefault="00086ED2" w:rsidP="00B5307C">
            <w:pPr>
              <w:suppressAutoHyphens w:val="0"/>
              <w:jc w:val="center"/>
              <w:rPr>
                <w:rFonts w:ascii="Calibri" w:hAnsi="Calibri" w:cs="Calibri"/>
                <w:color w:val="000000"/>
                <w:sz w:val="24"/>
              </w:rPr>
            </w:pPr>
          </w:p>
        </w:tc>
        <w:tc>
          <w:tcPr>
            <w:tcW w:w="1254" w:type="dxa"/>
            <w:tcBorders>
              <w:top w:val="nil"/>
              <w:left w:val="nil"/>
              <w:bottom w:val="single" w:sz="4" w:space="0" w:color="auto"/>
              <w:right w:val="single" w:sz="4" w:space="0" w:color="auto"/>
            </w:tcBorders>
            <w:shd w:val="clear" w:color="FFFFFF" w:fill="FFFFFF"/>
            <w:noWrap/>
            <w:vAlign w:val="center"/>
          </w:tcPr>
          <w:p w14:paraId="2EF083A1" w14:textId="10AFE9E9" w:rsidR="00086ED2" w:rsidRPr="00B5307C" w:rsidRDefault="00086ED2" w:rsidP="00B5307C">
            <w:pPr>
              <w:suppressAutoHyphens w:val="0"/>
              <w:jc w:val="center"/>
              <w:rPr>
                <w:rFonts w:ascii="Calibri" w:hAnsi="Calibri" w:cs="Calibri"/>
                <w:color w:val="000000"/>
                <w:sz w:val="22"/>
                <w:szCs w:val="22"/>
              </w:rPr>
            </w:pPr>
          </w:p>
        </w:tc>
        <w:tc>
          <w:tcPr>
            <w:tcW w:w="1417" w:type="dxa"/>
            <w:tcBorders>
              <w:top w:val="nil"/>
              <w:left w:val="nil"/>
              <w:bottom w:val="single" w:sz="4" w:space="0" w:color="auto"/>
              <w:right w:val="single" w:sz="4" w:space="0" w:color="auto"/>
            </w:tcBorders>
            <w:shd w:val="clear" w:color="FFFFFF" w:fill="FFFFFF"/>
            <w:noWrap/>
            <w:vAlign w:val="center"/>
          </w:tcPr>
          <w:p w14:paraId="5BF67261" w14:textId="5E08BFB8" w:rsidR="00086ED2" w:rsidRPr="00B5307C" w:rsidRDefault="00086ED2" w:rsidP="00B5307C">
            <w:pPr>
              <w:suppressAutoHyphens w:val="0"/>
              <w:jc w:val="center"/>
              <w:rPr>
                <w:rFonts w:ascii="Calibri" w:hAnsi="Calibri" w:cs="Calibri"/>
                <w:color w:val="000000"/>
                <w:sz w:val="22"/>
                <w:szCs w:val="22"/>
              </w:rPr>
            </w:pPr>
          </w:p>
        </w:tc>
        <w:tc>
          <w:tcPr>
            <w:tcW w:w="1148" w:type="dxa"/>
            <w:tcBorders>
              <w:top w:val="nil"/>
              <w:left w:val="nil"/>
              <w:bottom w:val="single" w:sz="4" w:space="0" w:color="auto"/>
              <w:right w:val="single" w:sz="4" w:space="0" w:color="auto"/>
            </w:tcBorders>
            <w:shd w:val="clear" w:color="FFFFFF" w:fill="FFFFFF"/>
            <w:noWrap/>
            <w:vAlign w:val="center"/>
          </w:tcPr>
          <w:p w14:paraId="188EEA9A" w14:textId="775048E0" w:rsidR="00086ED2" w:rsidRPr="00B5307C" w:rsidRDefault="00086ED2" w:rsidP="00B5307C">
            <w:pPr>
              <w:suppressAutoHyphens w:val="0"/>
              <w:jc w:val="center"/>
              <w:rPr>
                <w:rFonts w:ascii="Calibri" w:hAnsi="Calibri" w:cs="Calibri"/>
                <w:color w:val="000000"/>
                <w:sz w:val="22"/>
                <w:szCs w:val="22"/>
              </w:rPr>
            </w:pPr>
          </w:p>
        </w:tc>
      </w:tr>
      <w:tr w:rsidR="00086ED2" w:rsidRPr="00B5307C" w14:paraId="6EF516D5" w14:textId="77777777" w:rsidTr="00086ED2">
        <w:trPr>
          <w:trHeight w:val="315"/>
        </w:trPr>
        <w:tc>
          <w:tcPr>
            <w:tcW w:w="608" w:type="dxa"/>
            <w:tcBorders>
              <w:top w:val="nil"/>
              <w:left w:val="single" w:sz="8" w:space="0" w:color="auto"/>
              <w:bottom w:val="single" w:sz="4" w:space="0" w:color="auto"/>
              <w:right w:val="single" w:sz="4" w:space="0" w:color="auto"/>
            </w:tcBorders>
            <w:vAlign w:val="center"/>
            <w:hideMark/>
          </w:tcPr>
          <w:p w14:paraId="6C1E4CE1" w14:textId="77777777" w:rsidR="00086ED2" w:rsidRPr="00B5307C" w:rsidRDefault="00086ED2" w:rsidP="00B5307C">
            <w:pPr>
              <w:suppressAutoHyphens w:val="0"/>
              <w:jc w:val="center"/>
              <w:rPr>
                <w:rFonts w:ascii="Calibri" w:hAnsi="Calibri" w:cs="Calibri"/>
                <w:color w:val="000000"/>
                <w:sz w:val="22"/>
                <w:szCs w:val="22"/>
              </w:rPr>
            </w:pPr>
            <w:r w:rsidRPr="00B5307C">
              <w:rPr>
                <w:rFonts w:ascii="Calibri" w:hAnsi="Calibri" w:cs="Calibri"/>
                <w:color w:val="000000"/>
                <w:sz w:val="22"/>
                <w:szCs w:val="22"/>
              </w:rPr>
              <w:t>2</w:t>
            </w:r>
          </w:p>
        </w:tc>
        <w:tc>
          <w:tcPr>
            <w:tcW w:w="3210" w:type="dxa"/>
            <w:tcBorders>
              <w:top w:val="nil"/>
              <w:left w:val="nil"/>
              <w:bottom w:val="single" w:sz="4" w:space="0" w:color="auto"/>
              <w:right w:val="single" w:sz="4" w:space="0" w:color="auto"/>
            </w:tcBorders>
            <w:noWrap/>
            <w:vAlign w:val="bottom"/>
          </w:tcPr>
          <w:p w14:paraId="61783F69" w14:textId="1EC8B9A1" w:rsidR="00086ED2" w:rsidRPr="00B5307C" w:rsidRDefault="00086ED2" w:rsidP="00B5307C">
            <w:pPr>
              <w:suppressAutoHyphens w:val="0"/>
              <w:jc w:val="center"/>
              <w:rPr>
                <w:rFonts w:ascii="Calibri" w:hAnsi="Calibri" w:cs="Calibri"/>
                <w:color w:val="000000"/>
                <w:sz w:val="24"/>
              </w:rPr>
            </w:pPr>
          </w:p>
        </w:tc>
        <w:tc>
          <w:tcPr>
            <w:tcW w:w="872" w:type="dxa"/>
            <w:tcBorders>
              <w:top w:val="nil"/>
              <w:left w:val="nil"/>
              <w:bottom w:val="single" w:sz="4" w:space="0" w:color="auto"/>
              <w:right w:val="single" w:sz="4" w:space="0" w:color="auto"/>
            </w:tcBorders>
            <w:noWrap/>
            <w:vAlign w:val="bottom"/>
          </w:tcPr>
          <w:p w14:paraId="5D2579BB" w14:textId="559A62AF" w:rsidR="00086ED2" w:rsidRPr="00B5307C" w:rsidRDefault="00086ED2" w:rsidP="00B5307C">
            <w:pPr>
              <w:suppressAutoHyphens w:val="0"/>
              <w:jc w:val="center"/>
              <w:rPr>
                <w:rFonts w:ascii="Calibri" w:hAnsi="Calibri" w:cs="Calibri"/>
                <w:color w:val="000000"/>
                <w:sz w:val="24"/>
              </w:rPr>
            </w:pPr>
          </w:p>
        </w:tc>
        <w:tc>
          <w:tcPr>
            <w:tcW w:w="1254" w:type="dxa"/>
            <w:tcBorders>
              <w:top w:val="nil"/>
              <w:left w:val="nil"/>
              <w:bottom w:val="single" w:sz="4" w:space="0" w:color="auto"/>
              <w:right w:val="single" w:sz="4" w:space="0" w:color="auto"/>
            </w:tcBorders>
            <w:shd w:val="clear" w:color="FFFFFF" w:fill="FFFFFF"/>
            <w:noWrap/>
            <w:vAlign w:val="center"/>
          </w:tcPr>
          <w:p w14:paraId="2156B9A4" w14:textId="676FA8FC" w:rsidR="00086ED2" w:rsidRPr="00B5307C" w:rsidRDefault="00086ED2" w:rsidP="00B5307C">
            <w:pPr>
              <w:suppressAutoHyphens w:val="0"/>
              <w:jc w:val="center"/>
              <w:rPr>
                <w:rFonts w:ascii="Calibri" w:hAnsi="Calibri" w:cs="Calibri"/>
                <w:color w:val="000000"/>
                <w:sz w:val="22"/>
                <w:szCs w:val="22"/>
              </w:rPr>
            </w:pPr>
          </w:p>
        </w:tc>
        <w:tc>
          <w:tcPr>
            <w:tcW w:w="1417" w:type="dxa"/>
            <w:tcBorders>
              <w:top w:val="nil"/>
              <w:left w:val="nil"/>
              <w:bottom w:val="single" w:sz="4" w:space="0" w:color="auto"/>
              <w:right w:val="single" w:sz="4" w:space="0" w:color="auto"/>
            </w:tcBorders>
            <w:shd w:val="clear" w:color="FFFFFF" w:fill="FFFFFF"/>
            <w:noWrap/>
            <w:vAlign w:val="center"/>
          </w:tcPr>
          <w:p w14:paraId="171C9A8E" w14:textId="5F089602" w:rsidR="00086ED2" w:rsidRPr="00B5307C" w:rsidRDefault="00086ED2" w:rsidP="00B5307C">
            <w:pPr>
              <w:suppressAutoHyphens w:val="0"/>
              <w:jc w:val="center"/>
              <w:rPr>
                <w:rFonts w:ascii="Calibri" w:hAnsi="Calibri" w:cs="Calibri"/>
                <w:color w:val="000000"/>
                <w:sz w:val="22"/>
                <w:szCs w:val="22"/>
              </w:rPr>
            </w:pPr>
          </w:p>
        </w:tc>
        <w:tc>
          <w:tcPr>
            <w:tcW w:w="1148" w:type="dxa"/>
            <w:tcBorders>
              <w:top w:val="nil"/>
              <w:left w:val="nil"/>
              <w:bottom w:val="single" w:sz="4" w:space="0" w:color="auto"/>
              <w:right w:val="single" w:sz="4" w:space="0" w:color="auto"/>
            </w:tcBorders>
            <w:shd w:val="clear" w:color="FFFFFF" w:fill="FFFFFF"/>
            <w:noWrap/>
            <w:vAlign w:val="center"/>
          </w:tcPr>
          <w:p w14:paraId="3F61F920" w14:textId="47AD50FB" w:rsidR="00086ED2" w:rsidRPr="00B5307C" w:rsidRDefault="00086ED2" w:rsidP="00B5307C">
            <w:pPr>
              <w:suppressAutoHyphens w:val="0"/>
              <w:jc w:val="center"/>
              <w:rPr>
                <w:rFonts w:ascii="Calibri" w:hAnsi="Calibri" w:cs="Calibri"/>
                <w:color w:val="000000"/>
                <w:sz w:val="22"/>
                <w:szCs w:val="22"/>
              </w:rPr>
            </w:pPr>
          </w:p>
        </w:tc>
      </w:tr>
      <w:tr w:rsidR="00086ED2" w:rsidRPr="00B5307C" w14:paraId="35F157AB" w14:textId="77777777" w:rsidTr="00086ED2">
        <w:trPr>
          <w:trHeight w:val="630"/>
        </w:trPr>
        <w:tc>
          <w:tcPr>
            <w:tcW w:w="608" w:type="dxa"/>
            <w:tcBorders>
              <w:top w:val="nil"/>
              <w:left w:val="single" w:sz="8" w:space="0" w:color="auto"/>
              <w:bottom w:val="nil"/>
              <w:right w:val="single" w:sz="4" w:space="0" w:color="auto"/>
            </w:tcBorders>
            <w:vAlign w:val="center"/>
            <w:hideMark/>
          </w:tcPr>
          <w:p w14:paraId="4B79CD8F" w14:textId="77777777" w:rsidR="00086ED2" w:rsidRPr="00B5307C" w:rsidRDefault="00086ED2" w:rsidP="00B5307C">
            <w:pPr>
              <w:suppressAutoHyphens w:val="0"/>
              <w:jc w:val="center"/>
              <w:rPr>
                <w:rFonts w:ascii="Calibri" w:hAnsi="Calibri" w:cs="Calibri"/>
                <w:color w:val="000000"/>
                <w:sz w:val="22"/>
                <w:szCs w:val="22"/>
              </w:rPr>
            </w:pPr>
            <w:r w:rsidRPr="00B5307C">
              <w:rPr>
                <w:rFonts w:ascii="Calibri" w:hAnsi="Calibri" w:cs="Calibri"/>
                <w:color w:val="000000"/>
                <w:sz w:val="22"/>
                <w:szCs w:val="22"/>
              </w:rPr>
              <w:t>3</w:t>
            </w:r>
          </w:p>
        </w:tc>
        <w:tc>
          <w:tcPr>
            <w:tcW w:w="3210" w:type="dxa"/>
            <w:tcBorders>
              <w:top w:val="nil"/>
              <w:left w:val="nil"/>
              <w:bottom w:val="nil"/>
              <w:right w:val="single" w:sz="4" w:space="0" w:color="auto"/>
            </w:tcBorders>
            <w:vAlign w:val="bottom"/>
          </w:tcPr>
          <w:p w14:paraId="1ACFBB3F" w14:textId="54576347" w:rsidR="00086ED2" w:rsidRPr="00B5307C" w:rsidRDefault="00086ED2" w:rsidP="00B5307C">
            <w:pPr>
              <w:suppressAutoHyphens w:val="0"/>
              <w:jc w:val="center"/>
              <w:rPr>
                <w:rFonts w:ascii="Calibri" w:hAnsi="Calibri" w:cs="Calibri"/>
                <w:color w:val="000000"/>
                <w:sz w:val="24"/>
              </w:rPr>
            </w:pPr>
          </w:p>
        </w:tc>
        <w:tc>
          <w:tcPr>
            <w:tcW w:w="872" w:type="dxa"/>
            <w:tcBorders>
              <w:top w:val="nil"/>
              <w:left w:val="nil"/>
              <w:bottom w:val="nil"/>
              <w:right w:val="single" w:sz="4" w:space="0" w:color="auto"/>
            </w:tcBorders>
            <w:noWrap/>
            <w:vAlign w:val="bottom"/>
          </w:tcPr>
          <w:p w14:paraId="2E4F20A0" w14:textId="1586181A" w:rsidR="00086ED2" w:rsidRPr="00B5307C" w:rsidRDefault="00086ED2" w:rsidP="00B5307C">
            <w:pPr>
              <w:suppressAutoHyphens w:val="0"/>
              <w:jc w:val="center"/>
              <w:rPr>
                <w:rFonts w:ascii="Calibri" w:hAnsi="Calibri" w:cs="Calibri"/>
                <w:color w:val="000000"/>
                <w:sz w:val="24"/>
              </w:rPr>
            </w:pPr>
          </w:p>
        </w:tc>
        <w:tc>
          <w:tcPr>
            <w:tcW w:w="1254" w:type="dxa"/>
            <w:tcBorders>
              <w:top w:val="nil"/>
              <w:left w:val="nil"/>
              <w:bottom w:val="nil"/>
              <w:right w:val="single" w:sz="4" w:space="0" w:color="auto"/>
            </w:tcBorders>
            <w:shd w:val="clear" w:color="FFFFFF" w:fill="FFFFFF"/>
            <w:noWrap/>
            <w:vAlign w:val="center"/>
          </w:tcPr>
          <w:p w14:paraId="1548A08B" w14:textId="46063665" w:rsidR="00086ED2" w:rsidRPr="00B5307C" w:rsidRDefault="00086ED2" w:rsidP="00B5307C">
            <w:pPr>
              <w:suppressAutoHyphens w:val="0"/>
              <w:jc w:val="center"/>
              <w:rPr>
                <w:rFonts w:ascii="Calibri" w:hAnsi="Calibri" w:cs="Calibri"/>
                <w:color w:val="000000"/>
                <w:sz w:val="22"/>
                <w:szCs w:val="22"/>
              </w:rPr>
            </w:pPr>
          </w:p>
        </w:tc>
        <w:tc>
          <w:tcPr>
            <w:tcW w:w="1417" w:type="dxa"/>
            <w:tcBorders>
              <w:top w:val="nil"/>
              <w:left w:val="nil"/>
              <w:bottom w:val="nil"/>
              <w:right w:val="single" w:sz="4" w:space="0" w:color="auto"/>
            </w:tcBorders>
            <w:shd w:val="clear" w:color="FFFFFF" w:fill="FFFFFF"/>
            <w:noWrap/>
            <w:vAlign w:val="center"/>
          </w:tcPr>
          <w:p w14:paraId="1E43B84F" w14:textId="00653746" w:rsidR="00086ED2" w:rsidRPr="00B5307C" w:rsidRDefault="00086ED2" w:rsidP="00B5307C">
            <w:pPr>
              <w:suppressAutoHyphens w:val="0"/>
              <w:jc w:val="center"/>
              <w:rPr>
                <w:rFonts w:ascii="Calibri" w:hAnsi="Calibri" w:cs="Calibri"/>
                <w:color w:val="000000"/>
                <w:sz w:val="22"/>
                <w:szCs w:val="22"/>
              </w:rPr>
            </w:pPr>
          </w:p>
        </w:tc>
        <w:tc>
          <w:tcPr>
            <w:tcW w:w="1148" w:type="dxa"/>
            <w:tcBorders>
              <w:top w:val="nil"/>
              <w:left w:val="nil"/>
              <w:bottom w:val="nil"/>
              <w:right w:val="single" w:sz="4" w:space="0" w:color="auto"/>
            </w:tcBorders>
            <w:shd w:val="clear" w:color="FFFFFF" w:fill="FFFFFF"/>
            <w:noWrap/>
            <w:vAlign w:val="center"/>
          </w:tcPr>
          <w:p w14:paraId="270270F0" w14:textId="41B2B8B8" w:rsidR="00086ED2" w:rsidRPr="00B5307C" w:rsidRDefault="00086ED2" w:rsidP="00B5307C">
            <w:pPr>
              <w:suppressAutoHyphens w:val="0"/>
              <w:jc w:val="center"/>
              <w:rPr>
                <w:rFonts w:ascii="Calibri" w:hAnsi="Calibri" w:cs="Calibri"/>
                <w:color w:val="000000"/>
                <w:sz w:val="22"/>
                <w:szCs w:val="22"/>
              </w:rPr>
            </w:pPr>
          </w:p>
        </w:tc>
      </w:tr>
      <w:tr w:rsidR="00086ED2" w:rsidRPr="00B5307C" w14:paraId="2E502E65" w14:textId="77777777" w:rsidTr="00086ED2">
        <w:trPr>
          <w:trHeight w:val="570"/>
        </w:trPr>
        <w:tc>
          <w:tcPr>
            <w:tcW w:w="3818" w:type="dxa"/>
            <w:gridSpan w:val="2"/>
            <w:tcBorders>
              <w:top w:val="single" w:sz="4" w:space="0" w:color="auto"/>
              <w:left w:val="single" w:sz="8" w:space="0" w:color="auto"/>
              <w:bottom w:val="single" w:sz="8" w:space="0" w:color="auto"/>
              <w:right w:val="single" w:sz="4" w:space="0" w:color="auto"/>
            </w:tcBorders>
            <w:shd w:val="clear" w:color="B4C6E7" w:fill="B4C6E7"/>
            <w:vAlign w:val="center"/>
            <w:hideMark/>
          </w:tcPr>
          <w:p w14:paraId="06BD066E"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TOTAL</w:t>
            </w:r>
          </w:p>
        </w:tc>
        <w:tc>
          <w:tcPr>
            <w:tcW w:w="872" w:type="dxa"/>
            <w:tcBorders>
              <w:top w:val="single" w:sz="4" w:space="0" w:color="auto"/>
              <w:left w:val="nil"/>
              <w:bottom w:val="single" w:sz="8" w:space="0" w:color="auto"/>
              <w:right w:val="single" w:sz="4" w:space="0" w:color="auto"/>
            </w:tcBorders>
            <w:shd w:val="clear" w:color="B4C6E7" w:fill="B4C6E7"/>
            <w:vAlign w:val="center"/>
            <w:hideMark/>
          </w:tcPr>
          <w:p w14:paraId="1CAC4C21" w14:textId="37887FB9" w:rsidR="00086ED2" w:rsidRPr="00B5307C" w:rsidRDefault="00086ED2" w:rsidP="00B5307C">
            <w:pPr>
              <w:suppressAutoHyphens w:val="0"/>
              <w:jc w:val="center"/>
              <w:rPr>
                <w:rFonts w:ascii="Calibri" w:hAnsi="Calibri" w:cs="Calibri"/>
                <w:b/>
                <w:bCs/>
                <w:color w:val="000000"/>
                <w:sz w:val="22"/>
                <w:szCs w:val="22"/>
              </w:rPr>
            </w:pPr>
          </w:p>
        </w:tc>
        <w:tc>
          <w:tcPr>
            <w:tcW w:w="1254" w:type="dxa"/>
            <w:tcBorders>
              <w:top w:val="single" w:sz="4" w:space="0" w:color="auto"/>
              <w:left w:val="nil"/>
              <w:bottom w:val="single" w:sz="8" w:space="0" w:color="auto"/>
              <w:right w:val="single" w:sz="4" w:space="0" w:color="auto"/>
            </w:tcBorders>
            <w:shd w:val="clear" w:color="B4C6E7" w:fill="B4C6E7"/>
            <w:vAlign w:val="center"/>
            <w:hideMark/>
          </w:tcPr>
          <w:p w14:paraId="7F2C0D11" w14:textId="77777777" w:rsidR="00086ED2" w:rsidRPr="00B5307C" w:rsidRDefault="00086ED2" w:rsidP="00B5307C">
            <w:pPr>
              <w:suppressAutoHyphens w:val="0"/>
              <w:jc w:val="center"/>
              <w:rPr>
                <w:rFonts w:ascii="Calibri" w:hAnsi="Calibri" w:cs="Calibri"/>
                <w:b/>
                <w:bCs/>
                <w:color w:val="000000"/>
                <w:sz w:val="22"/>
                <w:szCs w:val="22"/>
              </w:rPr>
            </w:pPr>
            <w:r w:rsidRPr="00B5307C">
              <w:rPr>
                <w:rFonts w:ascii="Calibri" w:hAnsi="Calibri" w:cs="Calibri"/>
                <w:b/>
                <w:bCs/>
                <w:color w:val="000000"/>
                <w:sz w:val="22"/>
                <w:szCs w:val="22"/>
              </w:rPr>
              <w:t> </w:t>
            </w:r>
          </w:p>
        </w:tc>
        <w:tc>
          <w:tcPr>
            <w:tcW w:w="1417" w:type="dxa"/>
            <w:tcBorders>
              <w:top w:val="single" w:sz="4" w:space="0" w:color="auto"/>
              <w:left w:val="nil"/>
              <w:bottom w:val="single" w:sz="8" w:space="0" w:color="auto"/>
              <w:right w:val="single" w:sz="4" w:space="0" w:color="auto"/>
            </w:tcBorders>
            <w:shd w:val="clear" w:color="B4C6E7" w:fill="B4C6E7"/>
            <w:vAlign w:val="center"/>
          </w:tcPr>
          <w:p w14:paraId="57FE2FF3" w14:textId="76668A84" w:rsidR="00086ED2" w:rsidRPr="00B5307C" w:rsidRDefault="00086ED2" w:rsidP="00B5307C">
            <w:pPr>
              <w:suppressAutoHyphens w:val="0"/>
              <w:jc w:val="center"/>
              <w:rPr>
                <w:rFonts w:ascii="Calibri" w:hAnsi="Calibri" w:cs="Calibri"/>
                <w:b/>
                <w:bCs/>
                <w:color w:val="000000"/>
                <w:sz w:val="22"/>
                <w:szCs w:val="22"/>
              </w:rPr>
            </w:pPr>
          </w:p>
        </w:tc>
        <w:tc>
          <w:tcPr>
            <w:tcW w:w="1148" w:type="dxa"/>
            <w:tcBorders>
              <w:top w:val="single" w:sz="4" w:space="0" w:color="auto"/>
              <w:left w:val="nil"/>
              <w:bottom w:val="single" w:sz="8" w:space="0" w:color="auto"/>
              <w:right w:val="single" w:sz="4" w:space="0" w:color="auto"/>
            </w:tcBorders>
            <w:shd w:val="clear" w:color="B4C6E7" w:fill="B4C6E7"/>
            <w:vAlign w:val="center"/>
          </w:tcPr>
          <w:p w14:paraId="4D8250F9" w14:textId="7DBDD377" w:rsidR="00086ED2" w:rsidRPr="00B5307C" w:rsidRDefault="00086ED2" w:rsidP="00B5307C">
            <w:pPr>
              <w:suppressAutoHyphens w:val="0"/>
              <w:jc w:val="center"/>
              <w:rPr>
                <w:rFonts w:ascii="Calibri" w:hAnsi="Calibri" w:cs="Calibri"/>
                <w:b/>
                <w:bCs/>
                <w:color w:val="000000"/>
                <w:sz w:val="22"/>
                <w:szCs w:val="22"/>
              </w:rPr>
            </w:pPr>
          </w:p>
        </w:tc>
      </w:tr>
    </w:tbl>
    <w:p w14:paraId="459A8852" w14:textId="77777777" w:rsidR="00B5307C" w:rsidRPr="00B5307C" w:rsidRDefault="00B5307C" w:rsidP="00AB75E0">
      <w:pPr>
        <w:pStyle w:val="Nivel2"/>
        <w:numPr>
          <w:ilvl w:val="0"/>
          <w:numId w:val="0"/>
        </w:numPr>
        <w:spacing w:afterLines="120" w:after="288" w:line="312" w:lineRule="auto"/>
        <w:ind w:left="858" w:hanging="432"/>
        <w:rPr>
          <w:rFonts w:asciiTheme="minorHAnsi" w:hAnsiTheme="minorHAnsi" w:cstheme="minorHAnsi"/>
          <w:sz w:val="24"/>
          <w:szCs w:val="24"/>
        </w:rPr>
      </w:pPr>
    </w:p>
    <w:p w14:paraId="448D05EE" w14:textId="77777777" w:rsidR="00E726A9" w:rsidRPr="00B5307C" w:rsidRDefault="00E726A9">
      <w:pPr>
        <w:pStyle w:val="Nivel2"/>
        <w:numPr>
          <w:ilvl w:val="1"/>
          <w:numId w:val="10"/>
        </w:numPr>
        <w:spacing w:afterLines="120" w:after="288" w:line="312" w:lineRule="auto"/>
        <w:ind w:left="567" w:hanging="567"/>
        <w:rPr>
          <w:rFonts w:asciiTheme="minorHAnsi" w:hAnsiTheme="minorHAnsi" w:cstheme="minorHAnsi"/>
          <w:sz w:val="24"/>
          <w:szCs w:val="24"/>
          <w:lang w:val="x-none"/>
        </w:rPr>
      </w:pPr>
      <w:r w:rsidRPr="00B5307C">
        <w:rPr>
          <w:rFonts w:asciiTheme="minorHAnsi" w:hAnsiTheme="minorHAnsi" w:cstheme="minorHAnsi"/>
          <w:sz w:val="24"/>
          <w:szCs w:val="24"/>
        </w:rPr>
        <w:t>Vinculam esta contratação, independentemente de transcrição:</w:t>
      </w:r>
    </w:p>
    <w:p w14:paraId="7129622F" w14:textId="77777777" w:rsidR="00E726A9" w:rsidRPr="00B5307C" w:rsidRDefault="00E726A9">
      <w:pPr>
        <w:pStyle w:val="Nivel3"/>
        <w:numPr>
          <w:ilvl w:val="2"/>
          <w:numId w:val="10"/>
        </w:numPr>
        <w:spacing w:afterLines="120" w:after="288" w:line="312" w:lineRule="auto"/>
        <w:ind w:left="567" w:hanging="567"/>
        <w:rPr>
          <w:rFonts w:asciiTheme="minorHAnsi" w:hAnsiTheme="minorHAnsi" w:cstheme="minorHAnsi"/>
          <w:color w:val="auto"/>
          <w:sz w:val="24"/>
          <w:szCs w:val="24"/>
          <w:lang w:val="x-none"/>
        </w:rPr>
      </w:pPr>
      <w:r w:rsidRPr="00B5307C">
        <w:rPr>
          <w:rFonts w:asciiTheme="minorHAnsi" w:hAnsiTheme="minorHAnsi" w:cstheme="minorHAnsi"/>
          <w:color w:val="auto"/>
          <w:sz w:val="24"/>
          <w:szCs w:val="24"/>
        </w:rPr>
        <w:t>O Termo de Referência;</w:t>
      </w:r>
    </w:p>
    <w:p w14:paraId="5BA8A666" w14:textId="77777777" w:rsidR="00E726A9" w:rsidRPr="00B5307C" w:rsidRDefault="00E726A9">
      <w:pPr>
        <w:pStyle w:val="Nivel3"/>
        <w:numPr>
          <w:ilvl w:val="2"/>
          <w:numId w:val="10"/>
        </w:numPr>
        <w:spacing w:afterLines="120" w:after="288" w:line="312" w:lineRule="auto"/>
        <w:ind w:left="567" w:hanging="567"/>
        <w:rPr>
          <w:rFonts w:asciiTheme="minorHAnsi" w:hAnsiTheme="minorHAnsi" w:cstheme="minorHAnsi"/>
          <w:color w:val="auto"/>
          <w:sz w:val="24"/>
          <w:szCs w:val="24"/>
          <w:lang w:val="x-none"/>
        </w:rPr>
      </w:pPr>
      <w:r w:rsidRPr="00B5307C">
        <w:rPr>
          <w:rFonts w:asciiTheme="minorHAnsi" w:hAnsiTheme="minorHAnsi" w:cstheme="minorHAnsi"/>
          <w:color w:val="auto"/>
          <w:sz w:val="24"/>
          <w:szCs w:val="24"/>
        </w:rPr>
        <w:t>O Edital da Licitação;</w:t>
      </w:r>
    </w:p>
    <w:p w14:paraId="700484AC" w14:textId="77777777" w:rsidR="00E726A9" w:rsidRPr="00B5307C" w:rsidRDefault="00E726A9">
      <w:pPr>
        <w:pStyle w:val="Nivel3"/>
        <w:numPr>
          <w:ilvl w:val="2"/>
          <w:numId w:val="10"/>
        </w:numPr>
        <w:spacing w:afterLines="120" w:after="288" w:line="312" w:lineRule="auto"/>
        <w:ind w:left="567" w:hanging="567"/>
        <w:rPr>
          <w:rFonts w:asciiTheme="minorHAnsi" w:hAnsiTheme="minorHAnsi" w:cstheme="minorHAnsi"/>
          <w:color w:val="auto"/>
          <w:sz w:val="24"/>
          <w:szCs w:val="24"/>
          <w:lang w:val="x-none"/>
        </w:rPr>
      </w:pPr>
      <w:r w:rsidRPr="00B5307C">
        <w:rPr>
          <w:rFonts w:asciiTheme="minorHAnsi" w:hAnsiTheme="minorHAnsi" w:cstheme="minorHAnsi"/>
          <w:color w:val="auto"/>
          <w:sz w:val="24"/>
          <w:szCs w:val="24"/>
        </w:rPr>
        <w:t>A Proposta do contratado;</w:t>
      </w:r>
    </w:p>
    <w:p w14:paraId="1FDCACD7" w14:textId="77777777" w:rsidR="00C63DD4" w:rsidRPr="00B5307C" w:rsidRDefault="00E726A9">
      <w:pPr>
        <w:pStyle w:val="Nivel3"/>
        <w:numPr>
          <w:ilvl w:val="2"/>
          <w:numId w:val="10"/>
        </w:numPr>
        <w:spacing w:afterLines="120" w:after="288" w:line="312" w:lineRule="auto"/>
        <w:ind w:left="567" w:hanging="567"/>
        <w:rPr>
          <w:rFonts w:asciiTheme="minorHAnsi" w:hAnsiTheme="minorHAnsi" w:cstheme="minorHAnsi"/>
          <w:color w:val="auto"/>
          <w:sz w:val="24"/>
          <w:szCs w:val="24"/>
          <w:lang w:val="x-none"/>
        </w:rPr>
      </w:pPr>
      <w:r w:rsidRPr="00B5307C">
        <w:rPr>
          <w:rFonts w:asciiTheme="minorHAnsi" w:hAnsiTheme="minorHAnsi" w:cstheme="minorHAnsi"/>
          <w:color w:val="auto"/>
          <w:sz w:val="24"/>
          <w:szCs w:val="24"/>
        </w:rPr>
        <w:t>Eventuais anexos dos documentos supracitados.</w:t>
      </w:r>
    </w:p>
    <w:p w14:paraId="7D2274F5" w14:textId="597CB29A" w:rsidR="00E726A9" w:rsidRPr="00B5307C" w:rsidRDefault="00E726A9">
      <w:pPr>
        <w:pStyle w:val="Nivel3"/>
        <w:numPr>
          <w:ilvl w:val="0"/>
          <w:numId w:val="10"/>
        </w:numPr>
        <w:spacing w:afterLines="120" w:after="288" w:line="312" w:lineRule="auto"/>
        <w:rPr>
          <w:rFonts w:asciiTheme="minorHAnsi" w:hAnsiTheme="minorHAnsi" w:cstheme="minorHAnsi"/>
          <w:b/>
          <w:bCs/>
          <w:color w:val="auto"/>
          <w:sz w:val="24"/>
          <w:szCs w:val="24"/>
          <w:lang w:val="x-none"/>
        </w:rPr>
      </w:pPr>
      <w:r w:rsidRPr="00B5307C">
        <w:rPr>
          <w:rFonts w:asciiTheme="minorHAnsi" w:hAnsiTheme="minorHAnsi" w:cstheme="minorHAnsi"/>
          <w:b/>
          <w:bCs/>
          <w:color w:val="auto"/>
          <w:sz w:val="24"/>
          <w:szCs w:val="24"/>
        </w:rPr>
        <w:t>CLÁUSULA SEGUNDA – VIGÊNCIA E PRORROGAÇÃO</w:t>
      </w:r>
    </w:p>
    <w:p w14:paraId="2DEDCD6C" w14:textId="52426949" w:rsidR="00E726A9" w:rsidRPr="00B5307C" w:rsidRDefault="00E726A9">
      <w:pPr>
        <w:pStyle w:val="Nivel2"/>
        <w:numPr>
          <w:ilvl w:val="1"/>
          <w:numId w:val="10"/>
        </w:numPr>
        <w:spacing w:afterLines="120" w:after="288" w:line="312" w:lineRule="auto"/>
        <w:ind w:left="567" w:hanging="567"/>
        <w:rPr>
          <w:rFonts w:asciiTheme="minorHAnsi" w:hAnsiTheme="minorHAnsi" w:cstheme="minorHAnsi"/>
          <w:sz w:val="24"/>
          <w:szCs w:val="24"/>
        </w:rPr>
      </w:pPr>
      <w:r w:rsidRPr="00B5307C">
        <w:rPr>
          <w:rFonts w:asciiTheme="minorHAnsi" w:hAnsiTheme="minorHAnsi" w:cstheme="minorHAnsi"/>
          <w:sz w:val="24"/>
          <w:szCs w:val="24"/>
        </w:rPr>
        <w:t xml:space="preserve">O prazo de vigência da contratação é de </w:t>
      </w:r>
      <w:r w:rsidR="00086ED2">
        <w:rPr>
          <w:rFonts w:asciiTheme="minorHAnsi" w:hAnsiTheme="minorHAnsi" w:cstheme="minorHAnsi"/>
          <w:sz w:val="24"/>
          <w:szCs w:val="24"/>
        </w:rPr>
        <w:t>12</w:t>
      </w:r>
      <w:r w:rsidR="00AB75E0" w:rsidRPr="00B5307C">
        <w:rPr>
          <w:rFonts w:asciiTheme="minorHAnsi" w:hAnsiTheme="minorHAnsi" w:cstheme="minorHAnsi"/>
          <w:sz w:val="24"/>
          <w:szCs w:val="24"/>
        </w:rPr>
        <w:t xml:space="preserve"> (</w:t>
      </w:r>
      <w:r w:rsidR="00086ED2">
        <w:rPr>
          <w:rFonts w:asciiTheme="minorHAnsi" w:hAnsiTheme="minorHAnsi" w:cstheme="minorHAnsi"/>
          <w:sz w:val="24"/>
          <w:szCs w:val="24"/>
        </w:rPr>
        <w:t>doze</w:t>
      </w:r>
      <w:r w:rsidR="00AB75E0" w:rsidRPr="00B5307C">
        <w:rPr>
          <w:rFonts w:asciiTheme="minorHAnsi" w:hAnsiTheme="minorHAnsi" w:cstheme="minorHAnsi"/>
          <w:sz w:val="24"/>
          <w:szCs w:val="24"/>
        </w:rPr>
        <w:t>)</w:t>
      </w:r>
      <w:r w:rsidR="00C63DD4" w:rsidRPr="00B5307C">
        <w:rPr>
          <w:rFonts w:asciiTheme="minorHAnsi" w:hAnsiTheme="minorHAnsi" w:cstheme="minorHAnsi"/>
          <w:sz w:val="24"/>
          <w:szCs w:val="24"/>
        </w:rPr>
        <w:t xml:space="preserve"> meses</w:t>
      </w:r>
      <w:r w:rsidRPr="00B5307C">
        <w:rPr>
          <w:rFonts w:asciiTheme="minorHAnsi" w:hAnsiTheme="minorHAnsi" w:cstheme="minorHAnsi"/>
          <w:sz w:val="24"/>
          <w:szCs w:val="24"/>
        </w:rPr>
        <w:t xml:space="preserve"> contados da </w:t>
      </w:r>
      <w:r w:rsidR="00C63DD4" w:rsidRPr="00B5307C">
        <w:rPr>
          <w:rFonts w:asciiTheme="minorHAnsi" w:hAnsiTheme="minorHAnsi" w:cstheme="minorHAnsi"/>
          <w:sz w:val="24"/>
          <w:szCs w:val="24"/>
        </w:rPr>
        <w:t>assinatura das partes</w:t>
      </w:r>
      <w:r w:rsidRPr="00B5307C">
        <w:rPr>
          <w:rFonts w:asciiTheme="minorHAnsi" w:hAnsiTheme="minorHAnsi" w:cstheme="minorHAnsi"/>
          <w:sz w:val="24"/>
          <w:szCs w:val="24"/>
        </w:rPr>
        <w:t xml:space="preserve">, prorrogável sucessivamente por até 10 anos, na forma dos </w:t>
      </w:r>
      <w:hyperlink r:id="rId10" w:anchor="art106" w:history="1">
        <w:r w:rsidRPr="00B5307C">
          <w:rPr>
            <w:rStyle w:val="Hyperlink"/>
            <w:rFonts w:asciiTheme="minorHAnsi" w:hAnsiTheme="minorHAnsi" w:cstheme="minorHAnsi"/>
            <w:color w:val="auto"/>
            <w:sz w:val="24"/>
            <w:szCs w:val="24"/>
          </w:rPr>
          <w:t>artigos 106 e 107 da Lei n° 14.133, de 2021.</w:t>
        </w:r>
      </w:hyperlink>
    </w:p>
    <w:p w14:paraId="41686BCD" w14:textId="77777777" w:rsidR="00EF1AF4" w:rsidRPr="00B5307C" w:rsidRDefault="00EF1AF4" w:rsidP="00EF1AF4">
      <w:pPr>
        <w:pStyle w:val="Nivel2"/>
        <w:numPr>
          <w:ilvl w:val="1"/>
          <w:numId w:val="10"/>
        </w:numPr>
        <w:ind w:left="0" w:firstLine="0"/>
        <w:rPr>
          <w:rFonts w:asciiTheme="minorHAnsi" w:hAnsiTheme="minorHAnsi" w:cstheme="minorHAnsi"/>
          <w:sz w:val="24"/>
          <w:szCs w:val="24"/>
        </w:rPr>
      </w:pPr>
      <w:r w:rsidRPr="00B5307C">
        <w:rPr>
          <w:rFonts w:asciiTheme="minorHAnsi" w:hAnsiTheme="minorHAnsi" w:cstheme="minorHAnsi"/>
          <w:sz w:val="24"/>
          <w:szCs w:val="24"/>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5DFC63C0" w14:textId="77777777" w:rsidR="00EF1AF4" w:rsidRPr="00B5307C" w:rsidRDefault="00EF1AF4" w:rsidP="00EF1AF4">
      <w:pPr>
        <w:pStyle w:val="Nivel3"/>
        <w:numPr>
          <w:ilvl w:val="2"/>
          <w:numId w:val="10"/>
        </w:numPr>
        <w:ind w:left="284" w:firstLine="0"/>
        <w:rPr>
          <w:rFonts w:asciiTheme="minorHAnsi" w:hAnsiTheme="minorHAnsi" w:cstheme="minorHAnsi"/>
          <w:color w:val="auto"/>
          <w:sz w:val="24"/>
          <w:szCs w:val="24"/>
        </w:rPr>
      </w:pPr>
      <w:r w:rsidRPr="00B5307C">
        <w:rPr>
          <w:rFonts w:asciiTheme="minorHAnsi" w:hAnsiTheme="minorHAnsi" w:cstheme="minorHAnsi"/>
          <w:color w:val="auto"/>
          <w:sz w:val="24"/>
          <w:szCs w:val="24"/>
        </w:rPr>
        <w:t>Estar formalmente demonstrado no processo que a forma de prestação dos serviços tem natureza continuada;</w:t>
      </w:r>
    </w:p>
    <w:p w14:paraId="368B9325" w14:textId="77777777" w:rsidR="00EF1AF4" w:rsidRPr="00B5307C" w:rsidRDefault="00EF1AF4" w:rsidP="00EF1AF4">
      <w:pPr>
        <w:pStyle w:val="Nivel3"/>
        <w:numPr>
          <w:ilvl w:val="2"/>
          <w:numId w:val="10"/>
        </w:numPr>
        <w:ind w:left="284" w:firstLine="0"/>
        <w:rPr>
          <w:rFonts w:asciiTheme="minorHAnsi" w:hAnsiTheme="minorHAnsi" w:cstheme="minorHAnsi"/>
          <w:color w:val="auto"/>
          <w:sz w:val="24"/>
          <w:szCs w:val="24"/>
        </w:rPr>
      </w:pPr>
      <w:r w:rsidRPr="00B5307C">
        <w:rPr>
          <w:rFonts w:asciiTheme="minorHAnsi" w:hAnsiTheme="minorHAnsi" w:cstheme="minorHAnsi"/>
          <w:color w:val="auto"/>
          <w:sz w:val="24"/>
          <w:szCs w:val="24"/>
        </w:rPr>
        <w:t xml:space="preserve">Seja juntado relatório que discorra sobre a execução do contrato, com informações de que os serviços tenham sido prestados regularmente;  </w:t>
      </w:r>
    </w:p>
    <w:p w14:paraId="2398B67A" w14:textId="77777777" w:rsidR="00EF1AF4" w:rsidRPr="00B5307C" w:rsidRDefault="00EF1AF4" w:rsidP="00EF1AF4">
      <w:pPr>
        <w:pStyle w:val="Nivel3"/>
        <w:numPr>
          <w:ilvl w:val="2"/>
          <w:numId w:val="10"/>
        </w:numPr>
        <w:ind w:left="284" w:firstLine="0"/>
        <w:rPr>
          <w:rFonts w:asciiTheme="minorHAnsi" w:hAnsiTheme="minorHAnsi" w:cstheme="minorHAnsi"/>
          <w:color w:val="auto"/>
          <w:sz w:val="24"/>
          <w:szCs w:val="24"/>
        </w:rPr>
      </w:pPr>
      <w:r w:rsidRPr="00B5307C">
        <w:rPr>
          <w:rFonts w:asciiTheme="minorHAnsi" w:hAnsiTheme="minorHAnsi" w:cstheme="minorHAnsi"/>
          <w:color w:val="auto"/>
          <w:sz w:val="24"/>
          <w:szCs w:val="24"/>
        </w:rPr>
        <w:lastRenderedPageBreak/>
        <w:t xml:space="preserve">Seja juntada justificativa e motivo, por escrito, de que a Administração mantém interesse na realização do serviço;  </w:t>
      </w:r>
    </w:p>
    <w:p w14:paraId="349D3D77" w14:textId="77777777" w:rsidR="00EF1AF4" w:rsidRPr="00B5307C" w:rsidRDefault="00EF1AF4" w:rsidP="00EF1AF4">
      <w:pPr>
        <w:pStyle w:val="Nivel3"/>
        <w:numPr>
          <w:ilvl w:val="2"/>
          <w:numId w:val="10"/>
        </w:numPr>
        <w:ind w:left="284" w:firstLine="0"/>
        <w:rPr>
          <w:rFonts w:asciiTheme="minorHAnsi" w:hAnsiTheme="minorHAnsi" w:cstheme="minorHAnsi"/>
          <w:color w:val="auto"/>
          <w:sz w:val="24"/>
          <w:szCs w:val="24"/>
        </w:rPr>
      </w:pPr>
      <w:r w:rsidRPr="00B5307C">
        <w:rPr>
          <w:rFonts w:asciiTheme="minorHAnsi" w:hAnsiTheme="minorHAnsi" w:cstheme="minorHAnsi"/>
          <w:color w:val="auto"/>
          <w:sz w:val="24"/>
          <w:szCs w:val="24"/>
        </w:rPr>
        <w:t xml:space="preserve">Haja manifestação expressa do CONTRATADO informando o interesse na prorrogação; </w:t>
      </w:r>
    </w:p>
    <w:p w14:paraId="0F4BBB3A" w14:textId="77777777" w:rsidR="00EF1AF4" w:rsidRPr="00B5307C" w:rsidRDefault="00EF1AF4" w:rsidP="00EF1AF4">
      <w:pPr>
        <w:pStyle w:val="Nivel3"/>
        <w:numPr>
          <w:ilvl w:val="2"/>
          <w:numId w:val="10"/>
        </w:numPr>
        <w:ind w:left="284" w:firstLine="0"/>
        <w:rPr>
          <w:rFonts w:asciiTheme="minorHAnsi" w:hAnsiTheme="minorHAnsi" w:cstheme="minorHAnsi"/>
          <w:color w:val="auto"/>
          <w:sz w:val="24"/>
          <w:szCs w:val="24"/>
        </w:rPr>
      </w:pPr>
      <w:r w:rsidRPr="00B5307C">
        <w:rPr>
          <w:rFonts w:asciiTheme="minorHAnsi" w:hAnsiTheme="minorHAnsi" w:cstheme="minorHAnsi"/>
          <w:color w:val="auto"/>
          <w:sz w:val="24"/>
          <w:szCs w:val="24"/>
        </w:rPr>
        <w:t>Seja comprovado que o CONTRATADO mantém as condições iniciais de habilitação; e</w:t>
      </w:r>
    </w:p>
    <w:p w14:paraId="675A4E00" w14:textId="77777777" w:rsidR="00EF1AF4" w:rsidRPr="00B5307C" w:rsidRDefault="00EF1AF4" w:rsidP="00EF1AF4">
      <w:pPr>
        <w:pStyle w:val="Nivel3"/>
        <w:numPr>
          <w:ilvl w:val="2"/>
          <w:numId w:val="10"/>
        </w:numPr>
        <w:ind w:left="284" w:firstLine="0"/>
        <w:rPr>
          <w:rFonts w:asciiTheme="minorHAnsi" w:hAnsiTheme="minorHAnsi" w:cstheme="minorHAnsi"/>
          <w:color w:val="auto"/>
          <w:sz w:val="24"/>
          <w:szCs w:val="24"/>
        </w:rPr>
      </w:pPr>
      <w:bookmarkStart w:id="0" w:name="_Hlk182221215"/>
      <w:bookmarkStart w:id="1" w:name="_Hlk182221187"/>
      <w:bookmarkStart w:id="2" w:name="_Hlk182221232"/>
      <w:r w:rsidRPr="00B5307C">
        <w:rPr>
          <w:rFonts w:asciiTheme="minorHAnsi" w:hAnsiTheme="minorHAnsi" w:cstheme="minorHAnsi"/>
          <w:color w:val="auto"/>
          <w:sz w:val="24"/>
          <w:szCs w:val="24"/>
        </w:rPr>
        <w:t>Não haja registro no Cadastro Informativo de créditos não quitados do setor público federal (Cadin)</w:t>
      </w:r>
      <w:bookmarkEnd w:id="0"/>
      <w:r w:rsidRPr="00B5307C">
        <w:rPr>
          <w:rFonts w:asciiTheme="minorHAnsi" w:hAnsiTheme="minorHAnsi" w:cstheme="minorHAnsi"/>
          <w:color w:val="auto"/>
          <w:sz w:val="24"/>
          <w:szCs w:val="24"/>
        </w:rPr>
        <w:t>.</w:t>
      </w:r>
    </w:p>
    <w:bookmarkEnd w:id="1"/>
    <w:p w14:paraId="0E6F3D1B" w14:textId="77777777" w:rsidR="00EF1AF4" w:rsidRPr="00B5307C" w:rsidRDefault="00EF1AF4" w:rsidP="00EF1AF4">
      <w:pPr>
        <w:pStyle w:val="Nivel2"/>
        <w:numPr>
          <w:ilvl w:val="1"/>
          <w:numId w:val="10"/>
        </w:numPr>
        <w:ind w:left="0" w:firstLine="0"/>
        <w:rPr>
          <w:rFonts w:asciiTheme="minorHAnsi" w:hAnsiTheme="minorHAnsi" w:cstheme="minorHAnsi"/>
          <w:sz w:val="24"/>
          <w:szCs w:val="24"/>
        </w:rPr>
      </w:pPr>
      <w:r w:rsidRPr="00B5307C">
        <w:rPr>
          <w:rFonts w:asciiTheme="minorHAnsi" w:hAnsiTheme="minorHAnsi" w:cstheme="minorHAnsi"/>
          <w:sz w:val="24"/>
          <w:szCs w:val="24"/>
        </w:rPr>
        <w:t xml:space="preserve">O CONTRATADO </w:t>
      </w:r>
      <w:bookmarkEnd w:id="2"/>
      <w:r w:rsidRPr="00B5307C">
        <w:rPr>
          <w:rFonts w:asciiTheme="minorHAnsi" w:hAnsiTheme="minorHAnsi" w:cstheme="minorHAnsi"/>
          <w:sz w:val="24"/>
          <w:szCs w:val="24"/>
        </w:rPr>
        <w:t>não tem direito subjetivo à prorrogação contratual.</w:t>
      </w:r>
    </w:p>
    <w:p w14:paraId="5C87E5E3" w14:textId="77777777" w:rsidR="00EF1AF4" w:rsidRPr="00B5307C" w:rsidRDefault="00EF1AF4" w:rsidP="00EF1AF4">
      <w:pPr>
        <w:pStyle w:val="Nivel2"/>
        <w:numPr>
          <w:ilvl w:val="1"/>
          <w:numId w:val="10"/>
        </w:numPr>
        <w:ind w:left="0" w:firstLine="0"/>
        <w:rPr>
          <w:rFonts w:asciiTheme="minorHAnsi" w:hAnsiTheme="minorHAnsi" w:cstheme="minorHAnsi"/>
          <w:sz w:val="24"/>
          <w:szCs w:val="24"/>
        </w:rPr>
      </w:pPr>
      <w:r w:rsidRPr="00B5307C">
        <w:rPr>
          <w:rFonts w:asciiTheme="minorHAnsi" w:hAnsiTheme="minorHAnsi" w:cstheme="minorHAnsi"/>
          <w:sz w:val="24"/>
          <w:szCs w:val="24"/>
        </w:rPr>
        <w:t>A prorrogação de contrato deverá ser promovida mediante celebração de termo aditivo.</w:t>
      </w:r>
    </w:p>
    <w:p w14:paraId="648B0E54" w14:textId="77777777" w:rsidR="00EF1AF4" w:rsidRPr="00B5307C" w:rsidRDefault="00EF1AF4" w:rsidP="00EF1AF4">
      <w:pPr>
        <w:pStyle w:val="Nivel2"/>
        <w:numPr>
          <w:ilvl w:val="1"/>
          <w:numId w:val="10"/>
        </w:numPr>
        <w:ind w:left="0" w:firstLine="0"/>
        <w:rPr>
          <w:rFonts w:asciiTheme="minorHAnsi" w:hAnsiTheme="minorHAnsi" w:cstheme="minorHAnsi"/>
          <w:sz w:val="24"/>
          <w:szCs w:val="24"/>
        </w:rPr>
      </w:pPr>
      <w:r w:rsidRPr="00B5307C">
        <w:rPr>
          <w:rFonts w:asciiTheme="minorHAnsi" w:hAnsiTheme="minorHAnsi" w:cstheme="minorHAnsi"/>
          <w:sz w:val="24"/>
          <w:szCs w:val="24"/>
        </w:rPr>
        <w:t>Nas eventuais prorrogações contratuais, os custos não renováveis já pagos ou amortizados ao longo do primeiro período de vigência da contratação deverão ser reduzidos ou eliminados como condição para a renovação.</w:t>
      </w:r>
    </w:p>
    <w:p w14:paraId="45B196B0" w14:textId="77777777" w:rsidR="00EF1AF4" w:rsidRPr="00B5307C" w:rsidRDefault="00EF1AF4" w:rsidP="00EF1AF4">
      <w:pPr>
        <w:pStyle w:val="Nivel2"/>
        <w:numPr>
          <w:ilvl w:val="1"/>
          <w:numId w:val="10"/>
        </w:numPr>
        <w:ind w:left="0" w:firstLine="0"/>
        <w:rPr>
          <w:rFonts w:asciiTheme="minorHAnsi" w:hAnsiTheme="minorHAnsi" w:cstheme="minorHAnsi"/>
          <w:sz w:val="24"/>
          <w:szCs w:val="24"/>
        </w:rPr>
      </w:pPr>
      <w:r w:rsidRPr="00B5307C">
        <w:rPr>
          <w:rFonts w:asciiTheme="minorHAnsi" w:hAnsiTheme="minorHAnsi" w:cstheme="minorHAnsi"/>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8EEC68A" w14:textId="77777777" w:rsidR="00EF1AF4" w:rsidRPr="00B5307C" w:rsidRDefault="00EF1AF4" w:rsidP="00EF1AF4">
      <w:pPr>
        <w:pStyle w:val="Nivel2"/>
        <w:numPr>
          <w:ilvl w:val="1"/>
          <w:numId w:val="10"/>
        </w:numPr>
        <w:ind w:left="0" w:firstLine="0"/>
        <w:rPr>
          <w:rFonts w:asciiTheme="minorHAnsi" w:hAnsiTheme="minorHAnsi" w:cstheme="minorHAnsi"/>
          <w:sz w:val="24"/>
          <w:szCs w:val="24"/>
        </w:rPr>
      </w:pPr>
      <w:r w:rsidRPr="00B5307C">
        <w:rPr>
          <w:rFonts w:asciiTheme="minorHAnsi" w:hAnsiTheme="minorHAnsi" w:cstheme="minorHAnsi"/>
          <w:sz w:val="24"/>
          <w:szCs w:val="24"/>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42A1093D" w14:textId="77777777" w:rsidR="00C63DD4" w:rsidRPr="00B5307C" w:rsidRDefault="00C63DD4" w:rsidP="00C63DD4">
      <w:pPr>
        <w:pStyle w:val="Nivel2"/>
        <w:numPr>
          <w:ilvl w:val="0"/>
          <w:numId w:val="0"/>
        </w:numPr>
        <w:ind w:left="567"/>
        <w:rPr>
          <w:rFonts w:asciiTheme="minorHAnsi" w:hAnsiTheme="minorHAnsi" w:cstheme="minorHAnsi"/>
          <w:sz w:val="24"/>
          <w:szCs w:val="24"/>
        </w:rPr>
      </w:pPr>
    </w:p>
    <w:p w14:paraId="2710741E" w14:textId="6A163B2C" w:rsidR="00E726A9" w:rsidRPr="00B5307C" w:rsidRDefault="00E726A9">
      <w:pPr>
        <w:pStyle w:val="Nivel2"/>
        <w:numPr>
          <w:ilvl w:val="0"/>
          <w:numId w:val="10"/>
        </w:numPr>
        <w:rPr>
          <w:rFonts w:asciiTheme="minorHAnsi" w:hAnsiTheme="minorHAnsi" w:cstheme="minorHAnsi"/>
          <w:b/>
          <w:bCs/>
          <w:sz w:val="24"/>
          <w:szCs w:val="24"/>
        </w:rPr>
      </w:pPr>
      <w:r w:rsidRPr="00B5307C">
        <w:rPr>
          <w:rFonts w:asciiTheme="minorHAnsi" w:hAnsiTheme="minorHAnsi" w:cstheme="minorHAnsi"/>
          <w:b/>
          <w:bCs/>
          <w:sz w:val="24"/>
          <w:szCs w:val="24"/>
        </w:rPr>
        <w:t>CLÁUSULA TERCEIRA – MODELOS DE EXECUÇÃO E GESTÃO CONTRATUAIS (</w:t>
      </w:r>
      <w:hyperlink r:id="rId11" w:anchor="art92" w:history="1">
        <w:r w:rsidRPr="00B5307C">
          <w:rPr>
            <w:rStyle w:val="Hyperlink"/>
            <w:rFonts w:asciiTheme="minorHAnsi" w:hAnsiTheme="minorHAnsi" w:cstheme="minorHAnsi"/>
            <w:b/>
            <w:bCs/>
            <w:color w:val="auto"/>
            <w:sz w:val="24"/>
            <w:szCs w:val="24"/>
          </w:rPr>
          <w:t>art. 92, IV, VII e XVIII)</w:t>
        </w:r>
      </w:hyperlink>
    </w:p>
    <w:p w14:paraId="0962CBC1" w14:textId="77777777" w:rsidR="00C63DD4" w:rsidRPr="00B5307C" w:rsidRDefault="00E726A9">
      <w:pPr>
        <w:pStyle w:val="Nivel2"/>
        <w:numPr>
          <w:ilvl w:val="1"/>
          <w:numId w:val="25"/>
        </w:numPr>
        <w:spacing w:afterLines="120" w:after="288" w:line="312" w:lineRule="auto"/>
        <w:ind w:left="567" w:hanging="567"/>
        <w:rPr>
          <w:rFonts w:asciiTheme="minorHAnsi" w:hAnsiTheme="minorHAnsi" w:cstheme="minorHAnsi"/>
          <w:sz w:val="24"/>
          <w:szCs w:val="24"/>
        </w:rPr>
      </w:pPr>
      <w:r w:rsidRPr="00B5307C">
        <w:rPr>
          <w:rFonts w:asciiTheme="minorHAnsi" w:hAnsiTheme="minorHAnsi" w:cstheme="minorHAnsi"/>
          <w:sz w:val="24"/>
          <w:szCs w:val="24"/>
        </w:rPr>
        <w:t>O regime de execução contratual, os modelos de gestão e de execução, assim como os prazos e condições de conclusão, entrega, observação e recebimento do objeto constam no Termo de Referência, anexo a este Contrato.</w:t>
      </w:r>
    </w:p>
    <w:p w14:paraId="76BB4F79" w14:textId="77777777" w:rsidR="00AB75E0" w:rsidRPr="00B5307C" w:rsidRDefault="00E726A9" w:rsidP="00AB75E0">
      <w:pPr>
        <w:pStyle w:val="Nivel2"/>
        <w:numPr>
          <w:ilvl w:val="0"/>
          <w:numId w:val="25"/>
        </w:numPr>
        <w:spacing w:afterLines="120" w:after="288" w:line="312" w:lineRule="auto"/>
        <w:rPr>
          <w:rFonts w:asciiTheme="minorHAnsi" w:hAnsiTheme="minorHAnsi" w:cstheme="minorHAnsi"/>
          <w:b/>
          <w:bCs/>
          <w:sz w:val="24"/>
          <w:szCs w:val="24"/>
        </w:rPr>
      </w:pPr>
      <w:r w:rsidRPr="00B5307C">
        <w:rPr>
          <w:rFonts w:asciiTheme="minorHAnsi" w:hAnsiTheme="minorHAnsi" w:cstheme="minorHAnsi"/>
          <w:b/>
          <w:bCs/>
          <w:sz w:val="24"/>
          <w:szCs w:val="24"/>
        </w:rPr>
        <w:t>CLÁUSULA QUARTA – SUBCONTRATAÇÃO</w:t>
      </w:r>
    </w:p>
    <w:p w14:paraId="540BFB89" w14:textId="276B93D6" w:rsidR="00324EDF" w:rsidRPr="00B5307C" w:rsidRDefault="00EF1AF4" w:rsidP="00AB75E0">
      <w:pPr>
        <w:pStyle w:val="Nivel2"/>
        <w:numPr>
          <w:ilvl w:val="1"/>
          <w:numId w:val="25"/>
        </w:numPr>
        <w:spacing w:afterLines="120" w:after="288" w:line="312" w:lineRule="auto"/>
        <w:ind w:left="426"/>
        <w:rPr>
          <w:rFonts w:asciiTheme="minorHAnsi" w:hAnsiTheme="minorHAnsi" w:cstheme="minorHAnsi"/>
          <w:b/>
          <w:bCs/>
          <w:sz w:val="24"/>
          <w:szCs w:val="24"/>
        </w:rPr>
      </w:pPr>
      <w:bookmarkStart w:id="3" w:name="_Hlk182220156"/>
      <w:r w:rsidRPr="00B5307C">
        <w:rPr>
          <w:rFonts w:asciiTheme="minorHAnsi" w:hAnsiTheme="minorHAnsi" w:cstheme="minorHAnsi"/>
          <w:sz w:val="24"/>
          <w:szCs w:val="24"/>
        </w:rPr>
        <w:t>As regras sobre a subcontratação do objeto são aquelas estabelecidas no Termo de Referência, anexo a este Contrato</w:t>
      </w:r>
      <w:bookmarkEnd w:id="3"/>
      <w:r w:rsidR="00AB75E0" w:rsidRPr="00B5307C">
        <w:rPr>
          <w:rFonts w:asciiTheme="minorHAnsi" w:hAnsiTheme="minorHAnsi" w:cstheme="minorHAnsi"/>
          <w:sz w:val="24"/>
          <w:szCs w:val="24"/>
        </w:rPr>
        <w:t>.</w:t>
      </w:r>
    </w:p>
    <w:p w14:paraId="48DA5DD2" w14:textId="0C502753" w:rsidR="00E726A9" w:rsidRPr="00B5307C" w:rsidRDefault="00E726A9" w:rsidP="00AB75E0">
      <w:pPr>
        <w:pStyle w:val="textojustificado"/>
        <w:numPr>
          <w:ilvl w:val="0"/>
          <w:numId w:val="28"/>
        </w:numPr>
        <w:spacing w:before="120" w:beforeAutospacing="0" w:after="120" w:afterAutospacing="0"/>
        <w:ind w:right="120"/>
        <w:jc w:val="both"/>
        <w:rPr>
          <w:rFonts w:asciiTheme="minorHAnsi" w:hAnsiTheme="minorHAnsi" w:cstheme="minorHAnsi"/>
          <w:b/>
          <w:bCs/>
        </w:rPr>
      </w:pPr>
      <w:r w:rsidRPr="00B5307C">
        <w:rPr>
          <w:rFonts w:asciiTheme="minorHAnsi" w:hAnsiTheme="minorHAnsi" w:cstheme="minorHAnsi"/>
          <w:b/>
          <w:bCs/>
        </w:rPr>
        <w:t>CLÁUSULA QUINTA - PREÇO</w:t>
      </w:r>
    </w:p>
    <w:p w14:paraId="7C4E1701" w14:textId="732B222D" w:rsidR="00E726A9" w:rsidRPr="00B5307C" w:rsidRDefault="00E726A9">
      <w:pPr>
        <w:pStyle w:val="Nivel2"/>
        <w:numPr>
          <w:ilvl w:val="1"/>
          <w:numId w:val="28"/>
        </w:numPr>
        <w:spacing w:afterLines="120" w:after="288" w:line="312" w:lineRule="auto"/>
        <w:rPr>
          <w:rFonts w:asciiTheme="minorHAnsi" w:hAnsiTheme="minorHAnsi" w:cstheme="minorHAnsi"/>
          <w:sz w:val="24"/>
          <w:szCs w:val="24"/>
        </w:rPr>
      </w:pPr>
      <w:r w:rsidRPr="00B5307C">
        <w:rPr>
          <w:rFonts w:asciiTheme="minorHAnsi" w:hAnsiTheme="minorHAnsi" w:cstheme="minorHAnsi"/>
          <w:sz w:val="24"/>
          <w:szCs w:val="24"/>
          <w:lang w:eastAsia="en-US"/>
        </w:rPr>
        <w:t xml:space="preserve">O valor mensal da </w:t>
      </w:r>
      <w:r w:rsidRPr="00B5307C">
        <w:rPr>
          <w:rFonts w:asciiTheme="minorHAnsi" w:hAnsiTheme="minorHAnsi" w:cstheme="minorHAnsi"/>
          <w:sz w:val="24"/>
          <w:szCs w:val="24"/>
        </w:rPr>
        <w:t>contratação</w:t>
      </w:r>
      <w:r w:rsidRPr="00B5307C">
        <w:rPr>
          <w:rFonts w:asciiTheme="minorHAnsi" w:hAnsiTheme="minorHAnsi" w:cstheme="minorHAnsi"/>
          <w:sz w:val="24"/>
          <w:szCs w:val="24"/>
          <w:lang w:eastAsia="en-US"/>
        </w:rPr>
        <w:t xml:space="preserve"> é de R$ .......... (.....), perfazendo o valor total de R$ ....... (....).</w:t>
      </w:r>
    </w:p>
    <w:p w14:paraId="5AD579C6" w14:textId="77777777" w:rsidR="00E726A9" w:rsidRPr="00B5307C" w:rsidRDefault="00E726A9">
      <w:pPr>
        <w:pStyle w:val="Nivel2"/>
        <w:numPr>
          <w:ilvl w:val="1"/>
          <w:numId w:val="28"/>
        </w:numPr>
        <w:spacing w:afterLines="120" w:after="288" w:line="312" w:lineRule="auto"/>
        <w:ind w:left="567" w:hanging="567"/>
        <w:rPr>
          <w:rFonts w:asciiTheme="minorHAnsi" w:hAnsiTheme="minorHAnsi" w:cstheme="minorHAnsi"/>
          <w:sz w:val="24"/>
          <w:szCs w:val="24"/>
        </w:rPr>
      </w:pPr>
      <w:r w:rsidRPr="00B5307C">
        <w:rPr>
          <w:rFonts w:asciiTheme="minorHAnsi" w:hAnsiTheme="minorHAnsi" w:cstheme="minorHAnsi"/>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14:textId="77777777" w:rsidR="008C63D1" w:rsidRPr="00B5307C" w:rsidRDefault="00E726A9">
      <w:pPr>
        <w:pStyle w:val="Nivel2"/>
        <w:numPr>
          <w:ilvl w:val="1"/>
          <w:numId w:val="28"/>
        </w:numPr>
        <w:spacing w:afterLines="120" w:after="288" w:line="312" w:lineRule="auto"/>
        <w:ind w:left="567" w:hanging="567"/>
        <w:rPr>
          <w:rFonts w:asciiTheme="minorHAnsi" w:hAnsiTheme="minorHAnsi" w:cstheme="minorHAnsi"/>
          <w:sz w:val="24"/>
          <w:szCs w:val="24"/>
        </w:rPr>
      </w:pPr>
      <w:r w:rsidRPr="00B5307C">
        <w:rPr>
          <w:rFonts w:asciiTheme="minorHAnsi" w:hAnsiTheme="minorHAnsi" w:cstheme="minorHAnsi"/>
          <w:sz w:val="24"/>
          <w:szCs w:val="24"/>
        </w:rPr>
        <w:t>O valor acima é meramente estimativo, de forma que os pagamentos devidos ao contratado dependerão dos quantitativos efetivamente fornecidos.</w:t>
      </w:r>
    </w:p>
    <w:p w14:paraId="7BB62FF6" w14:textId="51DB6A4B" w:rsidR="00E726A9" w:rsidRPr="00B5307C" w:rsidRDefault="00E726A9">
      <w:pPr>
        <w:pStyle w:val="Nivel2"/>
        <w:numPr>
          <w:ilvl w:val="0"/>
          <w:numId w:val="28"/>
        </w:numPr>
        <w:spacing w:afterLines="120" w:after="288" w:line="312" w:lineRule="auto"/>
        <w:rPr>
          <w:rFonts w:asciiTheme="minorHAnsi" w:hAnsiTheme="minorHAnsi" w:cstheme="minorHAnsi"/>
          <w:b/>
          <w:bCs/>
          <w:sz w:val="24"/>
          <w:szCs w:val="24"/>
        </w:rPr>
      </w:pPr>
      <w:r w:rsidRPr="00B5307C">
        <w:rPr>
          <w:rFonts w:asciiTheme="minorHAnsi" w:hAnsiTheme="minorHAnsi" w:cstheme="minorHAnsi"/>
          <w:b/>
          <w:bCs/>
          <w:sz w:val="24"/>
          <w:szCs w:val="24"/>
        </w:rPr>
        <w:t>CLÁUSULA SEXTA - PAGAMENTO (</w:t>
      </w:r>
      <w:hyperlink r:id="rId12" w:anchor="art92" w:history="1">
        <w:r w:rsidRPr="00B5307C">
          <w:rPr>
            <w:rStyle w:val="Hyperlink"/>
            <w:rFonts w:asciiTheme="minorHAnsi" w:hAnsiTheme="minorHAnsi" w:cstheme="minorHAnsi"/>
            <w:b/>
            <w:bCs/>
            <w:color w:val="auto"/>
            <w:sz w:val="24"/>
            <w:szCs w:val="24"/>
          </w:rPr>
          <w:t>art. 92, V e VI</w:t>
        </w:r>
      </w:hyperlink>
      <w:r w:rsidRPr="00B5307C">
        <w:rPr>
          <w:rFonts w:asciiTheme="minorHAnsi" w:hAnsiTheme="minorHAnsi" w:cstheme="minorHAnsi"/>
          <w:b/>
          <w:bCs/>
          <w:sz w:val="24"/>
          <w:szCs w:val="24"/>
        </w:rPr>
        <w:t>)</w:t>
      </w:r>
    </w:p>
    <w:p w14:paraId="37C9831A" w14:textId="1F3063A4" w:rsidR="008C63D1" w:rsidRPr="00B5307C" w:rsidRDefault="00E726A9">
      <w:pPr>
        <w:pStyle w:val="Nivel2"/>
        <w:numPr>
          <w:ilvl w:val="1"/>
          <w:numId w:val="28"/>
        </w:numPr>
        <w:ind w:left="567" w:hanging="567"/>
        <w:rPr>
          <w:rFonts w:asciiTheme="minorHAnsi" w:hAnsiTheme="minorHAnsi" w:cstheme="minorHAnsi"/>
          <w:sz w:val="24"/>
          <w:szCs w:val="24"/>
        </w:rPr>
      </w:pPr>
      <w:r w:rsidRPr="00B5307C">
        <w:rPr>
          <w:rFonts w:asciiTheme="minorHAnsi" w:hAnsiTheme="minorHAnsi" w:cstheme="minorHAnsi"/>
          <w:sz w:val="24"/>
          <w:szCs w:val="24"/>
        </w:rPr>
        <w:t xml:space="preserve">O prazo para pagamento </w:t>
      </w:r>
      <w:r w:rsidRPr="00B5307C">
        <w:rPr>
          <w:rFonts w:asciiTheme="minorHAnsi" w:hAnsiTheme="minorHAnsi" w:cstheme="minorHAnsi"/>
          <w:sz w:val="24"/>
          <w:szCs w:val="24"/>
          <w:lang w:eastAsia="en-US"/>
        </w:rPr>
        <w:t>ao contratado</w:t>
      </w:r>
      <w:r w:rsidRPr="00B5307C">
        <w:rPr>
          <w:rFonts w:asciiTheme="minorHAnsi" w:hAnsiTheme="minorHAnsi" w:cstheme="minorHAnsi"/>
          <w:sz w:val="24"/>
          <w:szCs w:val="24"/>
        </w:rPr>
        <w:t xml:space="preserve"> e demais condições a ele referentes, inclusive quanto à utilização da Conta-Depósito Vinculada - bloqueada para movimentação ou do pagamento pelo fato gerador, encontram-se definidos no Termo de Referência, anexo a este Contrato.</w:t>
      </w:r>
    </w:p>
    <w:p w14:paraId="16738B88" w14:textId="77777777" w:rsidR="008C63D1" w:rsidRPr="00B5307C" w:rsidRDefault="008C63D1" w:rsidP="008C63D1">
      <w:pPr>
        <w:pStyle w:val="Nivel2"/>
        <w:numPr>
          <w:ilvl w:val="0"/>
          <w:numId w:val="0"/>
        </w:numPr>
        <w:ind w:left="567"/>
        <w:rPr>
          <w:rFonts w:asciiTheme="minorHAnsi" w:hAnsiTheme="minorHAnsi" w:cstheme="minorHAnsi"/>
          <w:sz w:val="24"/>
          <w:szCs w:val="24"/>
        </w:rPr>
      </w:pPr>
    </w:p>
    <w:p w14:paraId="14593EFB" w14:textId="51CCC5B5" w:rsidR="00E726A9" w:rsidRPr="00B5307C" w:rsidRDefault="00E726A9">
      <w:pPr>
        <w:pStyle w:val="Nivel2"/>
        <w:numPr>
          <w:ilvl w:val="0"/>
          <w:numId w:val="28"/>
        </w:numPr>
        <w:rPr>
          <w:rFonts w:asciiTheme="minorHAnsi" w:hAnsiTheme="minorHAnsi" w:cstheme="minorHAnsi"/>
          <w:b/>
          <w:bCs/>
          <w:sz w:val="24"/>
          <w:szCs w:val="24"/>
        </w:rPr>
      </w:pPr>
      <w:r w:rsidRPr="00B5307C">
        <w:rPr>
          <w:rFonts w:asciiTheme="minorHAnsi" w:hAnsiTheme="minorHAnsi" w:cstheme="minorHAnsi"/>
          <w:b/>
          <w:bCs/>
          <w:sz w:val="24"/>
          <w:szCs w:val="24"/>
        </w:rPr>
        <w:t>CLÁUSULA SÉTIMA - REPACTUAÇÃO DOS PREÇOS CONTRATADOS (</w:t>
      </w:r>
      <w:hyperlink r:id="rId13" w:anchor="art92" w:history="1">
        <w:r w:rsidRPr="00B5307C">
          <w:rPr>
            <w:rStyle w:val="Hyperlink"/>
            <w:rFonts w:asciiTheme="minorHAnsi" w:hAnsiTheme="minorHAnsi" w:cstheme="minorHAnsi"/>
            <w:b/>
            <w:bCs/>
            <w:color w:val="auto"/>
            <w:sz w:val="24"/>
            <w:szCs w:val="24"/>
          </w:rPr>
          <w:t>art. 92, V e X</w:t>
        </w:r>
      </w:hyperlink>
      <w:r w:rsidRPr="00B5307C">
        <w:rPr>
          <w:rFonts w:asciiTheme="minorHAnsi" w:hAnsiTheme="minorHAnsi" w:cstheme="minorHAnsi"/>
          <w:b/>
          <w:bCs/>
          <w:sz w:val="24"/>
          <w:szCs w:val="24"/>
        </w:rPr>
        <w:t xml:space="preserve">) </w:t>
      </w:r>
    </w:p>
    <w:p w14:paraId="3ED1ED37"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16861C24"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31F25DA8"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39FFC1EF"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23BFC7BD"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0F5E764E"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35ED3D3E" w14:textId="77777777" w:rsidR="00E726A9" w:rsidRPr="00B5307C" w:rsidRDefault="00E726A9" w:rsidP="00E726A9">
      <w:pPr>
        <w:pStyle w:val="PargrafodaLista"/>
        <w:numPr>
          <w:ilvl w:val="0"/>
          <w:numId w:val="8"/>
        </w:numPr>
        <w:suppressAutoHyphens w:val="0"/>
        <w:spacing w:before="100" w:beforeAutospacing="1" w:after="100" w:afterAutospacing="1"/>
        <w:ind w:left="567" w:hanging="567"/>
        <w:contextualSpacing w:val="0"/>
        <w:rPr>
          <w:rFonts w:asciiTheme="minorHAnsi" w:hAnsiTheme="minorHAnsi" w:cstheme="minorHAnsi"/>
          <w:vanish/>
          <w:sz w:val="24"/>
        </w:rPr>
      </w:pPr>
    </w:p>
    <w:p w14:paraId="6953421F" w14:textId="77777777" w:rsidR="00E726A9" w:rsidRPr="00B5307C" w:rsidRDefault="00E726A9">
      <w:pPr>
        <w:pStyle w:val="PargrafodaLista"/>
        <w:keepNext/>
        <w:keepLines/>
        <w:numPr>
          <w:ilvl w:val="0"/>
          <w:numId w:val="28"/>
        </w:numPr>
        <w:tabs>
          <w:tab w:val="left" w:pos="567"/>
        </w:tabs>
        <w:suppressAutoHyphens w:val="0"/>
        <w:spacing w:before="240"/>
        <w:ind w:left="567" w:hanging="567"/>
        <w:contextualSpacing w:val="0"/>
        <w:jc w:val="both"/>
        <w:outlineLvl w:val="0"/>
        <w:rPr>
          <w:rFonts w:asciiTheme="minorHAnsi" w:eastAsiaTheme="majorEastAsia" w:hAnsiTheme="minorHAnsi" w:cstheme="minorHAnsi"/>
          <w:b/>
          <w:bCs/>
          <w:vanish/>
          <w:sz w:val="24"/>
        </w:rPr>
      </w:pPr>
    </w:p>
    <w:p w14:paraId="1FB38F0B" w14:textId="2F23319D" w:rsidR="008C63D1" w:rsidRPr="00B5307C" w:rsidRDefault="00EF1AF4" w:rsidP="008C63D1">
      <w:pPr>
        <w:pStyle w:val="Nivel2"/>
        <w:numPr>
          <w:ilvl w:val="1"/>
          <w:numId w:val="8"/>
        </w:numPr>
        <w:ind w:left="567" w:hanging="567"/>
        <w:rPr>
          <w:rFonts w:asciiTheme="minorHAnsi" w:eastAsia="Times New Roman" w:hAnsiTheme="minorHAnsi" w:cstheme="minorHAnsi"/>
          <w:sz w:val="24"/>
          <w:szCs w:val="24"/>
        </w:rPr>
      </w:pPr>
      <w:r w:rsidRPr="00B5307C">
        <w:rPr>
          <w:rFonts w:asciiTheme="minorHAnsi" w:hAnsiTheme="minorHAnsi" w:cstheme="minorHAnsi"/>
          <w:sz w:val="24"/>
          <w:szCs w:val="24"/>
        </w:rPr>
        <w:t>As regras acerca da repactuação dos preços contratados são aquelas definidas no Termo de Referência, anexo a este Contrato</w:t>
      </w:r>
      <w:r w:rsidR="00E726A9" w:rsidRPr="00B5307C">
        <w:rPr>
          <w:rFonts w:asciiTheme="minorHAnsi" w:eastAsia="Times New Roman" w:hAnsiTheme="minorHAnsi" w:cstheme="minorHAnsi"/>
          <w:sz w:val="24"/>
          <w:szCs w:val="24"/>
        </w:rPr>
        <w:t xml:space="preserve">. </w:t>
      </w:r>
    </w:p>
    <w:p w14:paraId="207ED06E" w14:textId="04DA70B5" w:rsidR="00E726A9" w:rsidRPr="00B5307C" w:rsidRDefault="008C63D1" w:rsidP="008C63D1">
      <w:pPr>
        <w:pStyle w:val="Nivel01"/>
        <w:rPr>
          <w:rFonts w:asciiTheme="minorHAnsi" w:eastAsia="Times New Roman" w:hAnsiTheme="minorHAnsi" w:cstheme="minorHAnsi"/>
          <w:sz w:val="24"/>
          <w:szCs w:val="24"/>
        </w:rPr>
      </w:pPr>
      <w:r w:rsidRPr="00B5307C">
        <w:rPr>
          <w:rFonts w:asciiTheme="minorHAnsi" w:hAnsiTheme="minorHAnsi" w:cstheme="minorHAnsi"/>
          <w:sz w:val="24"/>
          <w:szCs w:val="24"/>
        </w:rPr>
        <w:t xml:space="preserve"> </w:t>
      </w:r>
      <w:r w:rsidR="00E726A9" w:rsidRPr="00B5307C">
        <w:rPr>
          <w:rFonts w:asciiTheme="minorHAnsi" w:hAnsiTheme="minorHAnsi" w:cstheme="minorHAnsi"/>
          <w:sz w:val="24"/>
          <w:szCs w:val="24"/>
        </w:rPr>
        <w:t xml:space="preserve">CLÁUSULA OITAVA - OBRIGAÇÕES DO CONTRATANTE </w:t>
      </w:r>
      <w:hyperlink r:id="rId14" w:anchor="art92" w:history="1">
        <w:r w:rsidR="00E726A9" w:rsidRPr="00B5307C">
          <w:rPr>
            <w:rStyle w:val="Hyperlink"/>
            <w:rFonts w:asciiTheme="minorHAnsi" w:hAnsiTheme="minorHAnsi" w:cstheme="minorHAnsi"/>
            <w:color w:val="auto"/>
            <w:sz w:val="24"/>
            <w:szCs w:val="24"/>
          </w:rPr>
          <w:t>(art. 92, X, XI e XIV</w:t>
        </w:r>
      </w:hyperlink>
      <w:r w:rsidR="00E726A9" w:rsidRPr="00B5307C">
        <w:rPr>
          <w:rFonts w:asciiTheme="minorHAnsi" w:hAnsiTheme="minorHAnsi" w:cstheme="minorHAnsi"/>
          <w:sz w:val="24"/>
          <w:szCs w:val="24"/>
        </w:rPr>
        <w:t>)</w:t>
      </w:r>
    </w:p>
    <w:p w14:paraId="2ABD4993" w14:textId="77777777" w:rsidR="00EF1AF4" w:rsidRPr="00B5307C" w:rsidRDefault="00EF1AF4" w:rsidP="00EF1AF4">
      <w:pPr>
        <w:pStyle w:val="Nivel2"/>
        <w:numPr>
          <w:ilvl w:val="1"/>
          <w:numId w:val="6"/>
        </w:numPr>
        <w:rPr>
          <w:rFonts w:asciiTheme="minorHAnsi" w:hAnsiTheme="minorHAnsi" w:cstheme="minorHAnsi"/>
          <w:bCs/>
          <w:sz w:val="24"/>
          <w:szCs w:val="24"/>
        </w:rPr>
      </w:pPr>
      <w:r w:rsidRPr="00B5307C">
        <w:rPr>
          <w:rFonts w:asciiTheme="minorHAnsi" w:hAnsiTheme="minorHAnsi" w:cstheme="minorHAnsi"/>
          <w:sz w:val="24"/>
          <w:szCs w:val="24"/>
        </w:rPr>
        <w:t>São obrigações do CONTRATANTE:</w:t>
      </w:r>
    </w:p>
    <w:p w14:paraId="3ABC4DF7"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Exigir o cumprimento de todas as obrigações assumidas pelo CONTRATADO, de acordo com o contrato e seus anexos;</w:t>
      </w:r>
    </w:p>
    <w:p w14:paraId="6507D418"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Receber o objeto no prazo e condições estabelecidas no Termo de Referência;</w:t>
      </w:r>
    </w:p>
    <w:p w14:paraId="786094FA"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C40291E"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Acompanhar e fiscalizar a execução do contrato e o cumprimento das obrigações pelo CONTRATADO;</w:t>
      </w:r>
    </w:p>
    <w:p w14:paraId="347625C3"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339376B8"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Efetuar o pagamento ao CONTRATADO do valor correspondente à execução do objeto, no prazo, forma e condições estabelecidos no presente Contrato e no Termo de Referência;</w:t>
      </w:r>
    </w:p>
    <w:p w14:paraId="3B3E3242"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Aplicar ao CONTRATADO as sanções previstas na lei e neste Contrato;</w:t>
      </w:r>
    </w:p>
    <w:p w14:paraId="5C1AD768"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Não praticar atos de ingerência na administração do CONTRATADO, tais como:</w:t>
      </w:r>
    </w:p>
    <w:p w14:paraId="0CC68AEC" w14:textId="77777777" w:rsidR="00EF1AF4" w:rsidRPr="00B5307C" w:rsidRDefault="00EF1AF4" w:rsidP="00EF1AF4">
      <w:pPr>
        <w:pStyle w:val="Nivel4"/>
        <w:numPr>
          <w:ilvl w:val="3"/>
          <w:numId w:val="6"/>
        </w:numPr>
        <w:rPr>
          <w:rFonts w:asciiTheme="minorHAnsi" w:hAnsiTheme="minorHAnsi" w:cstheme="minorHAnsi"/>
          <w:sz w:val="24"/>
          <w:szCs w:val="24"/>
        </w:rPr>
      </w:pPr>
      <w:r w:rsidRPr="00B5307C">
        <w:rPr>
          <w:rFonts w:asciiTheme="minorHAnsi" w:hAnsiTheme="minorHAnsi" w:cstheme="minorHAnsi"/>
          <w:sz w:val="24"/>
          <w:szCs w:val="24"/>
        </w:rPr>
        <w:t>indicar pessoas expressamente nominadas para executar direta ou indiretamente o objeto contratado;</w:t>
      </w:r>
    </w:p>
    <w:p w14:paraId="37CC46EB" w14:textId="77777777" w:rsidR="00EF1AF4" w:rsidRPr="00B5307C" w:rsidRDefault="00EF1AF4" w:rsidP="00EF1AF4">
      <w:pPr>
        <w:pStyle w:val="Nivel4"/>
        <w:numPr>
          <w:ilvl w:val="3"/>
          <w:numId w:val="6"/>
        </w:numPr>
        <w:rPr>
          <w:rFonts w:asciiTheme="minorHAnsi" w:hAnsiTheme="minorHAnsi" w:cstheme="minorHAnsi"/>
          <w:sz w:val="24"/>
          <w:szCs w:val="24"/>
        </w:rPr>
      </w:pPr>
      <w:r w:rsidRPr="00B5307C">
        <w:rPr>
          <w:rFonts w:asciiTheme="minorHAnsi" w:hAnsiTheme="minorHAnsi" w:cstheme="minorHAnsi"/>
          <w:sz w:val="24"/>
          <w:szCs w:val="24"/>
        </w:rPr>
        <w:t>fixar salário inferior ao definido em lei ou em ato normativo a ser pago pelo CONTRATADO;</w:t>
      </w:r>
    </w:p>
    <w:p w14:paraId="32C96E47" w14:textId="77777777" w:rsidR="00EF1AF4" w:rsidRPr="00B5307C" w:rsidRDefault="00EF1AF4" w:rsidP="00EF1AF4">
      <w:pPr>
        <w:pStyle w:val="Nivel4"/>
        <w:numPr>
          <w:ilvl w:val="3"/>
          <w:numId w:val="6"/>
        </w:numPr>
        <w:rPr>
          <w:rFonts w:asciiTheme="minorHAnsi" w:hAnsiTheme="minorHAnsi" w:cstheme="minorHAnsi"/>
          <w:sz w:val="24"/>
          <w:szCs w:val="24"/>
        </w:rPr>
      </w:pPr>
      <w:r w:rsidRPr="00B5307C">
        <w:rPr>
          <w:rFonts w:asciiTheme="minorHAnsi" w:hAnsiTheme="minorHAnsi" w:cstheme="minorHAnsi"/>
          <w:sz w:val="24"/>
          <w:szCs w:val="24"/>
        </w:rPr>
        <w:t xml:space="preserve"> estabelecer vínculo de subordinação com funcionário do CONTRATADO;</w:t>
      </w:r>
    </w:p>
    <w:p w14:paraId="74986984" w14:textId="77777777" w:rsidR="00EF1AF4" w:rsidRPr="00B5307C" w:rsidRDefault="00EF1AF4" w:rsidP="00EF1AF4">
      <w:pPr>
        <w:pStyle w:val="Nivel4"/>
        <w:numPr>
          <w:ilvl w:val="3"/>
          <w:numId w:val="6"/>
        </w:numPr>
        <w:rPr>
          <w:rFonts w:asciiTheme="minorHAnsi" w:hAnsiTheme="minorHAnsi" w:cstheme="minorHAnsi"/>
          <w:sz w:val="24"/>
          <w:szCs w:val="24"/>
        </w:rPr>
      </w:pPr>
      <w:r w:rsidRPr="00B5307C">
        <w:rPr>
          <w:rFonts w:asciiTheme="minorHAnsi" w:hAnsiTheme="minorHAnsi" w:cstheme="minorHAnsi"/>
          <w:sz w:val="24"/>
          <w:szCs w:val="24"/>
        </w:rPr>
        <w:t>definir forma de pagamento mediante exclusivo reembolso dos salários pagos;</w:t>
      </w:r>
    </w:p>
    <w:p w14:paraId="1614D0FC" w14:textId="77777777" w:rsidR="00EF1AF4" w:rsidRPr="00B5307C" w:rsidRDefault="00EF1AF4" w:rsidP="00EF1AF4">
      <w:pPr>
        <w:pStyle w:val="Nivel4"/>
        <w:numPr>
          <w:ilvl w:val="3"/>
          <w:numId w:val="6"/>
        </w:numPr>
        <w:rPr>
          <w:rFonts w:asciiTheme="minorHAnsi" w:hAnsiTheme="minorHAnsi" w:cstheme="minorHAnsi"/>
          <w:sz w:val="24"/>
          <w:szCs w:val="24"/>
        </w:rPr>
      </w:pPr>
      <w:r w:rsidRPr="00B5307C">
        <w:rPr>
          <w:rFonts w:asciiTheme="minorHAnsi" w:hAnsiTheme="minorHAnsi" w:cstheme="minorHAnsi"/>
          <w:sz w:val="24"/>
          <w:szCs w:val="24"/>
        </w:rPr>
        <w:t>demandar a funcionário do CONTRATADO a execução de tarefas fora do escopo do objeto da contratação; e</w:t>
      </w:r>
    </w:p>
    <w:p w14:paraId="37A219E8" w14:textId="77777777" w:rsidR="00EF1AF4" w:rsidRPr="00B5307C" w:rsidRDefault="00EF1AF4" w:rsidP="00EF1AF4">
      <w:pPr>
        <w:pStyle w:val="Nivel4"/>
        <w:numPr>
          <w:ilvl w:val="3"/>
          <w:numId w:val="6"/>
        </w:numPr>
        <w:rPr>
          <w:rFonts w:asciiTheme="minorHAnsi" w:hAnsiTheme="minorHAnsi" w:cstheme="minorHAnsi"/>
          <w:sz w:val="24"/>
          <w:szCs w:val="24"/>
        </w:rPr>
      </w:pPr>
      <w:r w:rsidRPr="00B5307C">
        <w:rPr>
          <w:rFonts w:asciiTheme="minorHAnsi" w:hAnsiTheme="minorHAnsi" w:cstheme="minorHAnsi"/>
          <w:sz w:val="24"/>
          <w:szCs w:val="24"/>
        </w:rPr>
        <w:t>prever exigências que constituam intervenção indevida da Administração na gestão interna do CONTRATADO.</w:t>
      </w:r>
    </w:p>
    <w:p w14:paraId="60C8A242"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Cientificar o órgão de representação judicial da Advocacia-Geral da União para adoção das medidas cabíveis quando do descumprimento de obrigações pelo CONTRATADO;</w:t>
      </w:r>
    </w:p>
    <w:p w14:paraId="0C05BB09"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E501D0" w14:textId="37563069" w:rsidR="00EF1AF4" w:rsidRPr="00B5307C" w:rsidRDefault="00EF1AF4" w:rsidP="00EF1AF4">
      <w:pPr>
        <w:pStyle w:val="Nivel4"/>
        <w:numPr>
          <w:ilvl w:val="3"/>
          <w:numId w:val="6"/>
        </w:numPr>
        <w:rPr>
          <w:rFonts w:asciiTheme="minorHAnsi" w:hAnsiTheme="minorHAnsi" w:cstheme="minorHAnsi"/>
          <w:sz w:val="24"/>
          <w:szCs w:val="24"/>
        </w:rPr>
      </w:pPr>
      <w:bookmarkStart w:id="4" w:name="_Ref128062899"/>
      <w:r w:rsidRPr="00B5307C">
        <w:rPr>
          <w:rFonts w:asciiTheme="minorHAnsi" w:hAnsiTheme="minorHAnsi" w:cstheme="minorHAnsi"/>
          <w:sz w:val="24"/>
          <w:szCs w:val="24"/>
        </w:rPr>
        <w:t>A Administração terá o prazo de 30 dias, a contar da data do protocolo do requerimento para decidir, admitida a prorrogação motivada, por igual período.</w:t>
      </w:r>
      <w:bookmarkEnd w:id="4"/>
    </w:p>
    <w:p w14:paraId="36837596" w14:textId="5634C2BB"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Responder eventuais pedidos de reestabelecimento do equilíbrio econômico-financeiro feitos pelo CONTRATADO no prazo máximo de 30 dias;</w:t>
      </w:r>
    </w:p>
    <w:p w14:paraId="6C42B9FB" w14:textId="77777777" w:rsidR="00EF1AF4" w:rsidRPr="00B5307C" w:rsidRDefault="00EF1AF4" w:rsidP="00EF1AF4">
      <w:pPr>
        <w:pStyle w:val="Nvel3-R"/>
        <w:numPr>
          <w:ilvl w:val="2"/>
          <w:numId w:val="6"/>
        </w:numPr>
        <w:rPr>
          <w:rFonts w:asciiTheme="minorHAnsi" w:hAnsiTheme="minorHAnsi" w:cstheme="minorHAnsi"/>
          <w:i w:val="0"/>
          <w:iCs w:val="0"/>
          <w:color w:val="auto"/>
          <w:sz w:val="24"/>
          <w:szCs w:val="24"/>
        </w:rPr>
      </w:pPr>
      <w:bookmarkStart w:id="5" w:name="_Hlk114499841"/>
      <w:bookmarkEnd w:id="5"/>
      <w:r w:rsidRPr="00B5307C">
        <w:rPr>
          <w:rFonts w:asciiTheme="minorHAnsi" w:hAnsiTheme="minorHAnsi" w:cstheme="minorHAnsi"/>
          <w:i w:val="0"/>
          <w:iCs w:val="0"/>
          <w:color w:val="auto"/>
          <w:sz w:val="24"/>
          <w:szCs w:val="24"/>
        </w:rPr>
        <w:t>Notificar os emitentes das garantias quanto ao início de processo administrativo para apuração de descumprimento de cláusulas contratuais;</w:t>
      </w:r>
    </w:p>
    <w:p w14:paraId="56E5BEC1"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Comunicar o CONTRATADO na hipótese de posterior alteração do projeto pelo CONTRATANTE, no caso do art. 93, §2º, da Lei nº 14.133, de 2021.</w:t>
      </w:r>
    </w:p>
    <w:p w14:paraId="46D3D398"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769541F" w14:textId="77777777" w:rsidR="00EF1AF4" w:rsidRPr="00B5307C" w:rsidRDefault="00EF1AF4" w:rsidP="00EF1AF4">
      <w:pPr>
        <w:pStyle w:val="Nivel01"/>
        <w:rPr>
          <w:rFonts w:asciiTheme="minorHAnsi" w:hAnsiTheme="minorHAnsi" w:cstheme="minorHAnsi"/>
          <w:sz w:val="24"/>
          <w:szCs w:val="24"/>
        </w:rPr>
      </w:pPr>
      <w:r w:rsidRPr="00B5307C">
        <w:rPr>
          <w:rFonts w:asciiTheme="minorHAnsi" w:hAnsiTheme="minorHAnsi" w:cstheme="minorHAnsi"/>
          <w:sz w:val="24"/>
          <w:szCs w:val="24"/>
        </w:rPr>
        <w:t>CLÁUSULA NONA - OBRIGAÇÕES DO CONTRATADO</w:t>
      </w:r>
    </w:p>
    <w:p w14:paraId="2ECD044D"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A2ACC0D"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Atender às determinações regulares emitidas pelo fiscal ou gestor do contrato ou autoridade superior e prestar todo esclarecimento ou informação por eles solicitados;</w:t>
      </w:r>
    </w:p>
    <w:p w14:paraId="26E2CC8A"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5CD9E5A"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C40C2D5"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7B7F1A93"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prova de regularidade relativa à Seguridade Social;</w:t>
      </w:r>
    </w:p>
    <w:p w14:paraId="562B7841"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certidão conjunta relativa aos tributos federais e à Dívida Ativa da União;</w:t>
      </w:r>
    </w:p>
    <w:p w14:paraId="5CB14362"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 xml:space="preserve">certidões que comprovem a regularidade perante a Fazenda Municipal ou Distrital do domicílio ou sede do CONTRATADO; </w:t>
      </w:r>
    </w:p>
    <w:p w14:paraId="1772E46A"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Certidão de Regularidade do FGTS – CRF; e</w:t>
      </w:r>
    </w:p>
    <w:p w14:paraId="2DB179DF"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Certidão Negativa de Débitos Trabalhistas – CNDT.</w:t>
      </w:r>
    </w:p>
    <w:p w14:paraId="0C9D1ECE"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02B3808F"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3B579882"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Paralisar, por determinação do CONTRATANTE, qualquer atividade que não esteja sendo executada de acordo com a boa técnica ou que ponha em risco a segurança de pessoas ou bens de terceiros;</w:t>
      </w:r>
    </w:p>
    <w:p w14:paraId="2A8293AA"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Manter durante toda a vigência do contrato, em compatibilidade com as obrigações assumidas, todas as condições exigidas para habilitação na licitação ou para qualificação na contratação direta;</w:t>
      </w:r>
    </w:p>
    <w:p w14:paraId="6E67A278" w14:textId="77777777" w:rsidR="00EF1AF4" w:rsidRPr="00B5307C" w:rsidRDefault="00EF1AF4" w:rsidP="00EF1AF4">
      <w:pPr>
        <w:pStyle w:val="Nivel2"/>
        <w:numPr>
          <w:ilvl w:val="1"/>
          <w:numId w:val="6"/>
        </w:numPr>
        <w:rPr>
          <w:rFonts w:asciiTheme="minorHAnsi" w:hAnsiTheme="minorHAnsi" w:cstheme="minorHAnsi"/>
          <w:b/>
          <w:bCs/>
          <w:sz w:val="24"/>
          <w:szCs w:val="24"/>
        </w:rPr>
      </w:pPr>
      <w:r w:rsidRPr="00B5307C">
        <w:rPr>
          <w:rFonts w:asciiTheme="minorHAnsi" w:hAnsiTheme="minorHAnsi" w:cstheme="minorHAnsi"/>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18D0BAE6"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Comprovar a reserva de cargos a que se refere a cláusula acima, no prazo fixado pelo fiscal do contrato, com a indicação dos empregados que preencheram as referidas vagas;</w:t>
      </w:r>
    </w:p>
    <w:p w14:paraId="1A9ED336"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Guardar sigilo sobre todas as informações obtidas em decorrência do cumprimento do contrato;</w:t>
      </w:r>
    </w:p>
    <w:p w14:paraId="5A19874C"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0684FCB"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Cumprir, além dos postulados legais vigentes de âmbito federal, estadual ou municipal, as normas de segurança do CONTRATANTE;</w:t>
      </w:r>
    </w:p>
    <w:p w14:paraId="5CC9E8C6"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Alocar os empregados necessários ao perfeito cumprimento das cláusulas deste contrato, com habilitação e conhecimento adequados;</w:t>
      </w:r>
    </w:p>
    <w:p w14:paraId="48F3DF74"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Prestar os serviços dentro dos parâmetros e rotinas estabelecidos;</w:t>
      </w:r>
    </w:p>
    <w:p w14:paraId="4ED031B7"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Fornecer todos os materiais, equipamentos, ferramentas e utensílios demandados, em quantidade, qualidade e tecnologia adequadas, com a observância às recomendações aceitas pela boa técnica, normas e legislação de regência;</w:t>
      </w:r>
    </w:p>
    <w:p w14:paraId="24102BC0"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1B6B184E"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Submeter previamente, por escrito, ao CONTRATANTE, para análise e aprovação, quaisquer mudanças nos métodos executivos que fujam às especificações do memorial descritivo ou instrumento congênere;</w:t>
      </w:r>
    </w:p>
    <w:p w14:paraId="76901A9C" w14:textId="77777777" w:rsidR="00EF1AF4" w:rsidRPr="00B5307C" w:rsidRDefault="00EF1AF4" w:rsidP="00EF1AF4">
      <w:pPr>
        <w:pStyle w:val="Nivel2"/>
        <w:numPr>
          <w:ilvl w:val="1"/>
          <w:numId w:val="6"/>
        </w:numPr>
        <w:rPr>
          <w:rFonts w:asciiTheme="minorHAnsi" w:hAnsiTheme="minorHAnsi" w:cstheme="minorHAnsi"/>
          <w:sz w:val="24"/>
          <w:szCs w:val="24"/>
        </w:rPr>
      </w:pPr>
      <w:bookmarkStart w:id="6" w:name="_Hlk182221417"/>
      <w:r w:rsidRPr="00B5307C">
        <w:rPr>
          <w:rFonts w:asciiTheme="minorHAnsi" w:hAnsiTheme="minorHAnsi" w:cstheme="minorHAnsi"/>
          <w:sz w:val="24"/>
          <w:szCs w:val="24"/>
        </w:rPr>
        <w:t>Cumprir as normas de proteção ao trabalho, inclusive aquelas relativas à segurança e à saúde no trabalho;</w:t>
      </w:r>
    </w:p>
    <w:p w14:paraId="1159CE4F"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Não submeter os trabalhadores a condições degradantes de trabalho, jornadas exaustivas, servidão por dívida ou trabalhos forçados;</w:t>
      </w:r>
    </w:p>
    <w:p w14:paraId="3D4C5516"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Não permitir a utilização de qualquer trabalho do menor de dezesseis anos de idade, exceto na condição de aprendiz para os maiores de quatorze anos de idade, observada a legislação pertinente;</w:t>
      </w:r>
    </w:p>
    <w:p w14:paraId="34690329"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BAB1163"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Receber e dar o tratamento adequado a denúncias de discriminação, violência e assédio no ambiente de trabalho;</w:t>
      </w:r>
    </w:p>
    <w:bookmarkEnd w:id="6"/>
    <w:p w14:paraId="2CC6E679"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Manter preposto aceito pela Administração no local da obra ou do serviço para representá-lo na execução do contrato;</w:t>
      </w:r>
    </w:p>
    <w:p w14:paraId="65846BD3"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A indicação ou a manutenção do preposto da empresa poderá ser recusada pelo órgão ou entidade, desde que devidamente justificada, devendo a empresa designar outro para o exercício da atividade.</w:t>
      </w:r>
    </w:p>
    <w:p w14:paraId="24295C83"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61CEE5C7"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Prestar todo esclarecimento ou informação solicitada pelo CONTRATANTE ou por seus prepostos, garantindo-lhes o acesso, a qualquer tempo, ao local dos trabalhos, bem como aos documentos relativos à execução do contrato;</w:t>
      </w:r>
    </w:p>
    <w:p w14:paraId="5951FB7A"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Promover a guarda, manutenção e vigilância de materiais, ferramentas, e tudo o que for necessário à execução do objeto, durante a vigência do contrato;</w:t>
      </w:r>
    </w:p>
    <w:p w14:paraId="39295EA6"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Assegurar aos seus trabalhadores ambiente de trabalho e instalações em condições adequadas ao cumprimento das normas de saúde, segurança e bem-estar no trabalho;</w:t>
      </w:r>
    </w:p>
    <w:p w14:paraId="0320CC4B"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Fornecer equipamentos de proteção individual (EPI) e equipamentos de proteção coletiva (EPC),quando for o caso;</w:t>
      </w:r>
    </w:p>
    <w:p w14:paraId="1C49FF63"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Garantir o acesso do CONTRATANTE, a qualquer tempo, ao local dos trabalhos, bem como aos documentos relativos à execução do contrato;</w:t>
      </w:r>
    </w:p>
    <w:p w14:paraId="5DD73DE6"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Promover a organização técnica e administrativa dos serviços, de modo a conduzi-los eficaz e eficientemente, de acordo com os documentos e especificações que integram o Termo de Referência, no prazo determinado;</w:t>
      </w:r>
    </w:p>
    <w:p w14:paraId="256E9598"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Instruir seus empregados quanto à necessidade de acatar as normas internas da Administração;</w:t>
      </w:r>
    </w:p>
    <w:p w14:paraId="1E6DB76C"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72225D7C"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Vedar a utilização, na execução dos serviços, de empregado que seja familiar de agente público ocupante de cargo em comissão ou função de confiança no órgão contratante, nos termos do artigo 7° do Decreto n° 7.203, de 2010;</w:t>
      </w:r>
    </w:p>
    <w:p w14:paraId="2B69412E"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Disponibilizar ao CONTRATANTE os empregados devidamente uniformizados e identificados por meio de crachá, além de provê-los com os Equipamentos de Proteção Individual - EPI, quando for o caso;</w:t>
      </w:r>
    </w:p>
    <w:p w14:paraId="7FF6412C"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Fornecer os uniformes a serem utilizados por seus empregados, conforme disposto no Termo de Referência, sem repassar quaisquer custos a estes;</w:t>
      </w:r>
    </w:p>
    <w:p w14:paraId="252F2F6B"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Apresentar relação mensal dos empregados que expressamente optarem por não receber o vale-transporte;</w:t>
      </w:r>
    </w:p>
    <w:p w14:paraId="1E3AEE38"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14:paraId="55D1A5B8"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66CF79B4"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Não permitir que o empregado designado para trabalhar em um turno preste seus serviços no turno imediatamente subsequente;</w:t>
      </w:r>
    </w:p>
    <w:p w14:paraId="407CE3E1"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123F0163"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1624F3DB"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Implementar ações de formação e capacitação para todas as suas empregadas e empregados sobre prevenção e combate ao assédio moral, sexual e à discriminação, garantindo ambiente de trabalho seguro e respeitoso;</w:t>
      </w:r>
    </w:p>
    <w:p w14:paraId="22ABD793"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Estabelecer canais de denúncia e procedimentos claros para recebimento, apuração e tratamento de casos de assédio e discriminação, assegurando a proteção dos denunciantes contra retaliações;</w:t>
      </w:r>
    </w:p>
    <w:p w14:paraId="3579F307"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Promover a divulgação das políticas de combate ao assédio e discriminação para todos os trabalhadores alocados na execução contratual, mediante campanhas educativas e informativos específicos;</w:t>
      </w:r>
    </w:p>
    <w:p w14:paraId="226D181B"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Apresentar ao CONTRATANTE, quando solicitado, relatórios sobre as medidas adotadas e os resultados alcançados na implementação das políticas de enfrentamento ao assédio e discriminação;</w:t>
      </w:r>
    </w:p>
    <w:p w14:paraId="4E427F00"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Comunicar ao CONTRATANTE, no prazo máximo de 48 (quarenta e oito) horas, qualquer ocorrência de assédio ou discriminação envolvendo trabalhadores alocados na execução contratual, informando as medidas adotadas para apuração e correção;</w:t>
      </w:r>
    </w:p>
    <w:p w14:paraId="680F0FDE"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Garantir que as políticas de combate ao assédio e discriminação sejam extensivas a eventuais subcontratados, quando permitida a subcontratação.</w:t>
      </w:r>
    </w:p>
    <w:p w14:paraId="24E0B4EE"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5B89DCE9"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52ECB74D"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E40EAF3"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Viabilizar a emissão do cartão cidadão pela Caixa Econômica Federal para todos os empregados, no prazo máximo de 60 (sessenta) dias, contados do início da prestação dos serviços ou da admissão do empregado;</w:t>
      </w:r>
    </w:p>
    <w:p w14:paraId="7B824E48"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Oferecer todos os meios necessários aos seus empregados para a obtenção de extratos de recolhimentos de seus direitos sociais, preferencialmente por meio eletrônico, quando disponível.</w:t>
      </w:r>
    </w:p>
    <w:p w14:paraId="51021079" w14:textId="77777777" w:rsidR="00EF1AF4" w:rsidRPr="00B5307C" w:rsidRDefault="00EF1AF4" w:rsidP="00EF1AF4">
      <w:pPr>
        <w:pStyle w:val="Nivel2"/>
        <w:numPr>
          <w:ilvl w:val="1"/>
          <w:numId w:val="6"/>
        </w:numPr>
        <w:rPr>
          <w:rFonts w:asciiTheme="minorHAnsi" w:hAnsiTheme="minorHAnsi" w:cstheme="minorHAnsi"/>
          <w:sz w:val="24"/>
          <w:szCs w:val="24"/>
        </w:rPr>
      </w:pPr>
      <w:r w:rsidRPr="00B5307C">
        <w:rPr>
          <w:rFonts w:asciiTheme="minorHAnsi" w:hAnsiTheme="minorHAnsi" w:cstheme="minorHAnsi"/>
          <w:sz w:val="24"/>
          <w:szCs w:val="24"/>
        </w:rPr>
        <w:t xml:space="preserve">Não se beneficiar da condição de optante pelo Simples Nacional, salvo quando se tratar das exceções previstas no § 5º-C do art. 18 da Lei Complementar nº 123, de 14 de dezembro de 2006; </w:t>
      </w:r>
    </w:p>
    <w:p w14:paraId="573ED696" w14:textId="77777777" w:rsidR="00EF1AF4" w:rsidRPr="00B5307C"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0BB1029" w14:textId="77777777" w:rsidR="00EF1AF4" w:rsidRDefault="00EF1AF4" w:rsidP="00EF1AF4">
      <w:pPr>
        <w:pStyle w:val="Nivel3"/>
        <w:numPr>
          <w:ilvl w:val="2"/>
          <w:numId w:val="6"/>
        </w:numPr>
        <w:rPr>
          <w:rFonts w:asciiTheme="minorHAnsi" w:hAnsiTheme="minorHAnsi" w:cstheme="minorHAnsi"/>
          <w:color w:val="auto"/>
          <w:sz w:val="24"/>
          <w:szCs w:val="24"/>
        </w:rPr>
      </w:pPr>
      <w:r w:rsidRPr="00B5307C">
        <w:rPr>
          <w:rFonts w:asciiTheme="minorHAnsi" w:hAnsiTheme="minorHAnsi" w:cstheme="minorHAnsi"/>
          <w:color w:val="auto"/>
          <w:sz w:val="24"/>
          <w:szCs w:val="24"/>
        </w:rPr>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114297CA" w14:textId="77777777" w:rsidR="009C5D35" w:rsidRPr="009C5D35" w:rsidRDefault="009C5D35" w:rsidP="009C5D35">
      <w:pPr>
        <w:pStyle w:val="Nivel2"/>
        <w:numPr>
          <w:ilvl w:val="1"/>
          <w:numId w:val="6"/>
        </w:numPr>
        <w:rPr>
          <w:rFonts w:asciiTheme="minorHAnsi" w:hAnsiTheme="minorHAnsi" w:cstheme="minorHAnsi"/>
          <w:sz w:val="24"/>
          <w:szCs w:val="24"/>
        </w:rPr>
      </w:pPr>
      <w:r w:rsidRPr="009C5D35">
        <w:rPr>
          <w:rFonts w:asciiTheme="minorHAnsi" w:hAnsiTheme="minorHAnsi" w:cstheme="minorHAnsi"/>
          <w:sz w:val="24"/>
          <w:szCs w:val="24"/>
        </w:rPr>
        <w:t>Nos casos em que haja um número mínimo de vinte e cinco colaboradores alocados no contrato, destinar 8% das vagas exclusivamente para mulheres vítimas de violência doméstica;</w:t>
      </w:r>
    </w:p>
    <w:p w14:paraId="2800A46B" w14:textId="77777777" w:rsidR="009C5D35" w:rsidRPr="009C5D35" w:rsidRDefault="009C5D35" w:rsidP="009C5D35">
      <w:pPr>
        <w:pStyle w:val="Nvel3-R"/>
        <w:numPr>
          <w:ilvl w:val="2"/>
          <w:numId w:val="6"/>
        </w:numPr>
        <w:rPr>
          <w:rFonts w:asciiTheme="minorHAnsi" w:hAnsiTheme="minorHAnsi" w:cstheme="minorHAnsi"/>
          <w:i w:val="0"/>
          <w:iCs w:val="0"/>
          <w:color w:val="auto"/>
          <w:sz w:val="24"/>
          <w:szCs w:val="24"/>
        </w:rPr>
      </w:pPr>
      <w:r w:rsidRPr="009C5D35">
        <w:rPr>
          <w:rFonts w:asciiTheme="minorHAnsi" w:hAnsiTheme="minorHAnsi" w:cstheme="minorHAnsi"/>
          <w:i w:val="0"/>
          <w:iCs w:val="0"/>
          <w:color w:val="auto"/>
          <w:sz w:val="24"/>
          <w:szCs w:val="24"/>
        </w:rPr>
        <w:t>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14:paraId="3BB06900" w14:textId="7F9B2A34" w:rsidR="009C5D35" w:rsidRPr="009C5D35" w:rsidRDefault="009C5D35" w:rsidP="009C5D35">
      <w:pPr>
        <w:pStyle w:val="Nivel3"/>
        <w:numPr>
          <w:ilvl w:val="2"/>
          <w:numId w:val="6"/>
        </w:numPr>
        <w:rPr>
          <w:rFonts w:asciiTheme="minorHAnsi" w:hAnsiTheme="minorHAnsi" w:cstheme="minorHAnsi"/>
          <w:color w:val="auto"/>
          <w:sz w:val="24"/>
          <w:szCs w:val="24"/>
        </w:rPr>
      </w:pPr>
      <w:r w:rsidRPr="009C5D35">
        <w:rPr>
          <w:rFonts w:asciiTheme="minorHAnsi" w:hAnsiTheme="minorHAnsi" w:cstheme="minorHAnsi"/>
          <w:color w:val="auto"/>
          <w:sz w:val="24"/>
          <w:szCs w:val="24"/>
        </w:rPr>
        <w:t>Sempre que houver um desligamento, o CONTRATADO deverá buscar atender ao percentual mínimo de 8% com a nova contratação.</w:t>
      </w:r>
    </w:p>
    <w:p w14:paraId="79B8ED74" w14:textId="77777777" w:rsidR="009C5D35" w:rsidRPr="009C5D35" w:rsidRDefault="009C5D35" w:rsidP="009C5D35">
      <w:pPr>
        <w:pStyle w:val="Nivel3"/>
        <w:numPr>
          <w:ilvl w:val="2"/>
          <w:numId w:val="6"/>
        </w:numPr>
        <w:rPr>
          <w:rFonts w:asciiTheme="minorHAnsi" w:hAnsiTheme="minorHAnsi" w:cstheme="minorHAnsi"/>
          <w:color w:val="auto"/>
          <w:sz w:val="24"/>
          <w:szCs w:val="24"/>
        </w:rPr>
      </w:pPr>
      <w:bookmarkStart w:id="7" w:name="_Ref129007260"/>
      <w:r w:rsidRPr="009C5D35">
        <w:rPr>
          <w:rFonts w:asciiTheme="minorHAnsi" w:hAnsiTheme="minorHAnsi" w:cstheme="minorHAnsi"/>
          <w:color w:val="auto"/>
          <w:sz w:val="24"/>
          <w:szCs w:val="24"/>
        </w:rPr>
        <w:t>Se não houver mulheres elegíveis em número suficiente para preencher as vagas reservadas, a empresa poderá contratar livremente.</w:t>
      </w:r>
      <w:bookmarkEnd w:id="7"/>
    </w:p>
    <w:p w14:paraId="467A6DC8" w14:textId="77777777" w:rsidR="009C5D35" w:rsidRPr="009C5D35" w:rsidRDefault="009C5D35" w:rsidP="009C5D35">
      <w:pPr>
        <w:pStyle w:val="Nivel3"/>
        <w:numPr>
          <w:ilvl w:val="2"/>
          <w:numId w:val="6"/>
        </w:numPr>
        <w:rPr>
          <w:rFonts w:asciiTheme="minorHAnsi" w:hAnsiTheme="minorHAnsi" w:cstheme="minorHAnsi"/>
          <w:color w:val="auto"/>
          <w:sz w:val="24"/>
          <w:szCs w:val="24"/>
        </w:rPr>
      </w:pPr>
      <w:r w:rsidRPr="009C5D35">
        <w:rPr>
          <w:rFonts w:asciiTheme="minorHAnsi" w:hAnsiTheme="minorHAnsi" w:cstheme="minorHAnsi"/>
          <w:color w:val="auto"/>
          <w:sz w:val="24"/>
          <w:szCs w:val="24"/>
        </w:rPr>
        <w:t>Para cálculo do percentual de vagas reservadas serão considerados todos os empregados alocados no contrato, incluindo folguistas e substitutos.</w:t>
      </w:r>
    </w:p>
    <w:p w14:paraId="61D26832" w14:textId="76B3C7D4" w:rsidR="009C5D35" w:rsidRPr="009C5D35" w:rsidRDefault="009C5D35" w:rsidP="009C5D35">
      <w:pPr>
        <w:pStyle w:val="Nivel3"/>
        <w:numPr>
          <w:ilvl w:val="2"/>
          <w:numId w:val="6"/>
        </w:numPr>
        <w:rPr>
          <w:rFonts w:asciiTheme="minorHAnsi" w:hAnsiTheme="minorHAnsi" w:cstheme="minorHAnsi"/>
          <w:color w:val="auto"/>
          <w:sz w:val="24"/>
          <w:szCs w:val="24"/>
        </w:rPr>
      </w:pPr>
      <w:r w:rsidRPr="009C5D35">
        <w:rPr>
          <w:rFonts w:asciiTheme="minorHAnsi" w:hAnsiTheme="minorHAnsi" w:cstheme="minorHAnsi"/>
          <w:color w:val="auto"/>
          <w:sz w:val="24"/>
          <w:szCs w:val="24"/>
        </w:rPr>
        <w:t xml:space="preserve">O percentual de mão-de-obra de que trata este item deverá ser mantido durante toda a execução contratual, ressalvado o subitem </w:t>
      </w:r>
      <w:r w:rsidRPr="009C5D35">
        <w:rPr>
          <w:rFonts w:asciiTheme="minorHAnsi" w:hAnsiTheme="minorHAnsi" w:cstheme="minorHAnsi"/>
          <w:color w:val="auto"/>
          <w:sz w:val="24"/>
          <w:szCs w:val="24"/>
        </w:rPr>
        <w:fldChar w:fldCharType="begin"/>
      </w:r>
      <w:r w:rsidRPr="009C5D35">
        <w:rPr>
          <w:rFonts w:asciiTheme="minorHAnsi" w:hAnsiTheme="minorHAnsi" w:cstheme="minorHAnsi"/>
          <w:color w:val="auto"/>
          <w:sz w:val="24"/>
          <w:szCs w:val="24"/>
        </w:rPr>
        <w:instrText xml:space="preserve"> REF _Ref129007260 \r \h  \* MERGEFORMAT </w:instrText>
      </w:r>
      <w:r w:rsidRPr="009C5D35">
        <w:rPr>
          <w:rFonts w:asciiTheme="minorHAnsi" w:hAnsiTheme="minorHAnsi" w:cstheme="minorHAnsi"/>
          <w:color w:val="auto"/>
          <w:sz w:val="24"/>
          <w:szCs w:val="24"/>
        </w:rPr>
      </w:r>
      <w:r w:rsidRPr="009C5D35">
        <w:rPr>
          <w:rFonts w:asciiTheme="minorHAnsi" w:hAnsiTheme="minorHAnsi" w:cstheme="minorHAnsi"/>
          <w:color w:val="auto"/>
          <w:sz w:val="24"/>
          <w:szCs w:val="24"/>
        </w:rPr>
        <w:fldChar w:fldCharType="separate"/>
      </w:r>
      <w:r w:rsidR="002A7D32">
        <w:rPr>
          <w:rFonts w:asciiTheme="minorHAnsi" w:hAnsiTheme="minorHAnsi" w:cstheme="minorHAnsi"/>
          <w:color w:val="auto"/>
          <w:sz w:val="24"/>
          <w:szCs w:val="24"/>
        </w:rPr>
        <w:t>9.56.3</w:t>
      </w:r>
      <w:r w:rsidRPr="009C5D35">
        <w:rPr>
          <w:rFonts w:asciiTheme="minorHAnsi" w:hAnsiTheme="minorHAnsi" w:cstheme="minorHAnsi"/>
          <w:color w:val="auto"/>
          <w:sz w:val="24"/>
          <w:szCs w:val="24"/>
        </w:rPr>
        <w:fldChar w:fldCharType="end"/>
      </w:r>
      <w:r w:rsidRPr="009C5D35">
        <w:rPr>
          <w:rFonts w:asciiTheme="minorHAnsi" w:hAnsiTheme="minorHAnsi" w:cstheme="minorHAnsi"/>
          <w:color w:val="auto"/>
          <w:sz w:val="24"/>
          <w:szCs w:val="24"/>
        </w:rPr>
        <w:t>.</w:t>
      </w:r>
    </w:p>
    <w:p w14:paraId="5FF43E7F" w14:textId="77777777" w:rsidR="009C5D35" w:rsidRPr="009C5D35" w:rsidRDefault="009C5D35" w:rsidP="009C5D35">
      <w:pPr>
        <w:pStyle w:val="Nivel3"/>
        <w:numPr>
          <w:ilvl w:val="2"/>
          <w:numId w:val="6"/>
        </w:numPr>
        <w:rPr>
          <w:rFonts w:asciiTheme="minorHAnsi" w:hAnsiTheme="minorHAnsi" w:cstheme="minorHAnsi"/>
          <w:color w:val="auto"/>
          <w:sz w:val="24"/>
          <w:szCs w:val="24"/>
        </w:rPr>
      </w:pPr>
      <w:r w:rsidRPr="009C5D35">
        <w:rPr>
          <w:rFonts w:asciiTheme="minorHAnsi" w:hAnsiTheme="minorHAnsi" w:cstheme="minorHAnsi"/>
          <w:color w:val="auto"/>
          <w:sz w:val="24"/>
          <w:szCs w:val="24"/>
        </w:rPr>
        <w:t>O CONTRATADO deve manter o sigilo da condição de violência doméstica da profissional que será alocada para a prestação do serviço.</w:t>
      </w:r>
    </w:p>
    <w:p w14:paraId="380E8366" w14:textId="77777777" w:rsidR="009C5D35" w:rsidRPr="009C5D35" w:rsidRDefault="009C5D35" w:rsidP="009C5D35">
      <w:pPr>
        <w:pStyle w:val="Nvel2-Red"/>
        <w:numPr>
          <w:ilvl w:val="1"/>
          <w:numId w:val="6"/>
        </w:numPr>
        <w:rPr>
          <w:rFonts w:asciiTheme="minorHAnsi" w:eastAsia="Arial Unicode MS" w:hAnsiTheme="minorHAnsi" w:cstheme="minorHAnsi"/>
          <w:i w:val="0"/>
          <w:iCs w:val="0"/>
          <w:color w:val="auto"/>
          <w:sz w:val="24"/>
          <w:szCs w:val="24"/>
        </w:rPr>
      </w:pPr>
      <w:r w:rsidRPr="009C5D35">
        <w:rPr>
          <w:rFonts w:asciiTheme="minorHAnsi" w:eastAsia="Arial Unicode MS" w:hAnsiTheme="minorHAnsi" w:cstheme="minorHAnsi"/>
          <w:i w:val="0"/>
          <w:iCs w:val="0"/>
          <w:color w:val="auto"/>
          <w:sz w:val="24"/>
          <w:szCs w:val="24"/>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6E1AB299" w14:textId="77777777" w:rsidR="009C5D35" w:rsidRPr="00B5307C" w:rsidRDefault="009C5D35" w:rsidP="009C5D35">
      <w:pPr>
        <w:pStyle w:val="Nivel3"/>
        <w:numPr>
          <w:ilvl w:val="0"/>
          <w:numId w:val="0"/>
        </w:numPr>
        <w:ind w:left="284"/>
        <w:rPr>
          <w:rFonts w:asciiTheme="minorHAnsi" w:hAnsiTheme="minorHAnsi" w:cstheme="minorHAnsi"/>
          <w:color w:val="auto"/>
          <w:sz w:val="24"/>
          <w:szCs w:val="24"/>
        </w:rPr>
      </w:pPr>
    </w:p>
    <w:p w14:paraId="22BCD59B" w14:textId="71ECDAEC"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CLAÚSULA DÉCIMA - DA COMPENSAÇÃO DA JORNADA DE TRABALHO</w:t>
      </w:r>
    </w:p>
    <w:p w14:paraId="415B5381"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14:paraId="679F5E8B"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PRIMEIRA- OBRIGAÇÕES PERTINENTES À LGPD</w:t>
      </w:r>
    </w:p>
    <w:p w14:paraId="67FADCCD"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DF58A4D"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Os dados obtidos somente poderão ser utilizados para as finalidades que justificaram seu acesso e de acordo com a boa-fé e com os princípios do art. 6º da LGPD.</w:t>
      </w:r>
    </w:p>
    <w:p w14:paraId="6FC7800A"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É vedado o compartilhamento com terceiros dos dados obtidos fora das hipóteses permitidas em Lei.</w:t>
      </w:r>
    </w:p>
    <w:p w14:paraId="5387F831"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A Administração deverá ser informada no prazo de 5 (cinco) dias úteis sobre todos os contratos de suboperação firmados ou que venham a ser celebrados pelo CONTRATADO.</w:t>
      </w:r>
    </w:p>
    <w:p w14:paraId="224953AF"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721C18EB"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 xml:space="preserve">É dever do CONTRATADO orientar e treinar seus empregados sobre os deveres, requisitos e responsabilidades decorrentes da LGPD. </w:t>
      </w:r>
    </w:p>
    <w:p w14:paraId="3AF4DFFD"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O CONTRATADO deverá exigir de SUBOPERADORES e SUBCONTRATADOS o cumprimento dos deveres da presente cláusula, permanecendo integralmente responsável por garantir sua observância.</w:t>
      </w:r>
    </w:p>
    <w:p w14:paraId="5F41C70C"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 xml:space="preserve">O CONTRATANTE poderá realizar diligência para aferir o cumprimento dessa cláusula, devendo o CONTRATADO atender prontamente eventuais pedidos de comprovação formulados. </w:t>
      </w:r>
    </w:p>
    <w:p w14:paraId="797E04E7"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728F012F"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32D5E3C" w14:textId="77777777" w:rsidR="002030EC" w:rsidRPr="00B5307C" w:rsidRDefault="002030EC" w:rsidP="002030EC">
      <w:pPr>
        <w:pStyle w:val="Nvel3-R"/>
        <w:numPr>
          <w:ilvl w:val="2"/>
          <w:numId w:val="6"/>
        </w:numPr>
        <w:ind w:left="284"/>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Os referidos bancos de dados devem ser desenvolvidos em formato interoperável, a fim de garantir a reutilização desses dados pela Administração nas hipóteses previstas na LGPD.</w:t>
      </w:r>
    </w:p>
    <w:p w14:paraId="2E850EDF"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41984A38"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Os contratos e convênios de que trata o § 1º do art. 26 da LGPD deverão ser comunicados à autoridade nacional.</w:t>
      </w:r>
    </w:p>
    <w:p w14:paraId="0A640B95"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SEGUNDA – GARANTIA DE EXECUÇÃO</w:t>
      </w:r>
    </w:p>
    <w:p w14:paraId="73096CC1"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Será exigida a prestação de garantia na presente contratação, conforme regras constantes do Termo de Referência.</w:t>
      </w:r>
    </w:p>
    <w:p w14:paraId="4B9E2398"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TERCEIRA – INFRAÇÕES E SANÇÕES ADMINISTRATIVAS</w:t>
      </w:r>
    </w:p>
    <w:p w14:paraId="0CC86540" w14:textId="77777777" w:rsidR="002030EC" w:rsidRPr="00B5307C" w:rsidRDefault="002030EC" w:rsidP="002030EC">
      <w:pPr>
        <w:pStyle w:val="Nivel2"/>
        <w:numPr>
          <w:ilvl w:val="1"/>
          <w:numId w:val="6"/>
        </w:numPr>
        <w:ind w:left="0"/>
        <w:rPr>
          <w:rFonts w:asciiTheme="minorHAnsi" w:hAnsiTheme="minorHAnsi" w:cstheme="minorHAnsi"/>
          <w:sz w:val="24"/>
          <w:szCs w:val="24"/>
        </w:rPr>
      </w:pPr>
      <w:bookmarkStart w:id="8" w:name="_Ref169601460"/>
      <w:bookmarkStart w:id="9" w:name="_Ref169602136"/>
      <w:r w:rsidRPr="00B5307C">
        <w:rPr>
          <w:rFonts w:asciiTheme="minorHAnsi" w:hAnsiTheme="minorHAnsi" w:cstheme="minorHAnsi"/>
          <w:sz w:val="24"/>
          <w:szCs w:val="24"/>
        </w:rPr>
        <w:t>As regras acerca de infrações e sanções administrativas referentes à execução do contrato são aquelas definidas no Termo de Referência, anexo a este Contrato.</w:t>
      </w:r>
    </w:p>
    <w:bookmarkEnd w:id="8"/>
    <w:bookmarkEnd w:id="9"/>
    <w:p w14:paraId="7EE0F25B"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QUARTA – DA EXTINÇÃO CONTRATUAL</w:t>
      </w:r>
    </w:p>
    <w:p w14:paraId="2B492CC2" w14:textId="77777777" w:rsidR="002030EC" w:rsidRPr="00B5307C" w:rsidRDefault="002030EC" w:rsidP="002030EC">
      <w:pPr>
        <w:pStyle w:val="Nivel2"/>
        <w:numPr>
          <w:ilvl w:val="1"/>
          <w:numId w:val="6"/>
        </w:numPr>
        <w:spacing w:afterLines="120" w:after="288" w:line="312" w:lineRule="auto"/>
        <w:ind w:left="0"/>
        <w:rPr>
          <w:rFonts w:asciiTheme="minorHAnsi" w:hAnsiTheme="minorHAnsi" w:cstheme="minorHAnsi"/>
          <w:sz w:val="24"/>
          <w:szCs w:val="24"/>
        </w:rPr>
      </w:pPr>
      <w:bookmarkStart w:id="10" w:name="_Hlk191044452"/>
      <w:r w:rsidRPr="00B5307C">
        <w:rPr>
          <w:rFonts w:asciiTheme="minorHAnsi" w:hAnsiTheme="minorHAnsi" w:cstheme="minorHAnsi"/>
          <w:sz w:val="24"/>
          <w:szCs w:val="24"/>
        </w:rPr>
        <w:t>O contrato será extinto quando vencido o prazo nele estipulado, observado o art. 75, inciso VIII, da Lei n.º 14.133/2021, independentemente de terem sido cumpridas ou não as obrigações de ambas as partes contraentes.</w:t>
      </w:r>
      <w:bookmarkEnd w:id="10"/>
    </w:p>
    <w:p w14:paraId="3146E851"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contrato poderá ser extinto antes do prazo nele fixado, sem ônus para o CONTRATANTE, mediante justificativa formal de que não dispõe de créditos orçamentários para sua continuidade ou de que o contrato não mais lhe oferece vantagem.</w:t>
      </w:r>
    </w:p>
    <w:p w14:paraId="084B3D1A" w14:textId="77777777" w:rsidR="002030EC" w:rsidRPr="00B5307C" w:rsidRDefault="002030EC" w:rsidP="002030EC">
      <w:pPr>
        <w:pStyle w:val="Nivel3"/>
        <w:numPr>
          <w:ilvl w:val="2"/>
          <w:numId w:val="6"/>
        </w:numPr>
        <w:ind w:left="284"/>
        <w:rPr>
          <w:rFonts w:asciiTheme="minorHAnsi" w:hAnsiTheme="minorHAnsi" w:cstheme="minorHAnsi"/>
          <w:strike/>
          <w:color w:val="auto"/>
          <w:sz w:val="24"/>
          <w:szCs w:val="24"/>
        </w:rPr>
      </w:pPr>
      <w:r w:rsidRPr="00B5307C">
        <w:rPr>
          <w:rFonts w:asciiTheme="minorHAnsi" w:hAnsiTheme="minorHAnsi" w:cstheme="minorHAnsi"/>
          <w:color w:val="auto"/>
          <w:sz w:val="24"/>
          <w:szCs w:val="24"/>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4973C179"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78D20D2E"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2D508FD4"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Nesta hipótese, aplicam-se também os artigos 138 e 139 da mesma Lei.</w:t>
      </w:r>
    </w:p>
    <w:p w14:paraId="06AA8412"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 alteração social ou a modificação da finalidade ou da estrutura da empresa não ensejará a extinção se não restringir sua capacidade de concluir o contrato.</w:t>
      </w:r>
    </w:p>
    <w:p w14:paraId="56996806"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Se a operação implicar mudança da pessoa jurídica contratada, deverá ser formalizado termo aditivo para alteração subjetiva.</w:t>
      </w:r>
    </w:p>
    <w:p w14:paraId="5638A4F1"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termo de extinção, sempre que possível, será precedido:</w:t>
      </w:r>
    </w:p>
    <w:p w14:paraId="561C8791"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Do balanço dos eventos contratuais já cumpridos ou parcialmente cumpridos;</w:t>
      </w:r>
    </w:p>
    <w:p w14:paraId="1F89B399"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Da relação dos pagamentos já efetuados e ainda devidos;</w:t>
      </w:r>
    </w:p>
    <w:p w14:paraId="00BBB9F8"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Das indenizações e multas.</w:t>
      </w:r>
    </w:p>
    <w:p w14:paraId="3CDA1A36"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 extinção do contrato não configura óbice para o reconhecimento do desequilíbrio econômico-financeiro, hipótese em que será concedida indenização por meio de termo indenizatório.</w:t>
      </w:r>
    </w:p>
    <w:p w14:paraId="162C6F86"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1BF27D2"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5D676958"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3414ECD"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Até que o CONTRATADO comprove o disposto no item anterior, o CONTRATANTE reterá:</w:t>
      </w:r>
    </w:p>
    <w:p w14:paraId="5B78F5A6"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4A74BFB7"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os valores das Notas fiscais ou Faturas correspondentes em valor proporcional ao inadimplemento, até que a situação seja regularizada.</w:t>
      </w:r>
    </w:p>
    <w:p w14:paraId="7BEBA439"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1A080942"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CONTRATANTE poderá ainda:</w:t>
      </w:r>
    </w:p>
    <w:p w14:paraId="4157E7D7"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 xml:space="preserve"> nos casos de obrigação de pagamento de multa pelo CONTRATADO, reter a garantia prestada a ser executada, conforme legislação que rege a matéria; e</w:t>
      </w:r>
    </w:p>
    <w:p w14:paraId="64660C27" w14:textId="77777777" w:rsidR="002030EC" w:rsidRPr="00B5307C" w:rsidRDefault="002030EC" w:rsidP="002030EC">
      <w:pPr>
        <w:pStyle w:val="Nivel3"/>
        <w:numPr>
          <w:ilvl w:val="2"/>
          <w:numId w:val="6"/>
        </w:numPr>
        <w:ind w:left="284"/>
        <w:rPr>
          <w:rFonts w:asciiTheme="minorHAnsi" w:hAnsiTheme="minorHAnsi" w:cstheme="minorHAnsi"/>
          <w:color w:val="auto"/>
          <w:sz w:val="24"/>
          <w:szCs w:val="24"/>
        </w:rPr>
      </w:pPr>
      <w:r w:rsidRPr="00B5307C">
        <w:rPr>
          <w:rFonts w:asciiTheme="minorHAnsi" w:hAnsiTheme="minorHAnsi" w:cstheme="minorHAnsi"/>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39ED2755"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14:paraId="5A0AC8AF"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6AC1D57C"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QUINTA – ALTERAÇÕES</w:t>
      </w:r>
    </w:p>
    <w:p w14:paraId="2927F62D"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Eventuais alterações contratuais reger-se-ão pela disciplina dos arts. 124 e seguintes da Lei nº 14.133, de 2021.</w:t>
      </w:r>
    </w:p>
    <w:p w14:paraId="7D1BE70C"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 CONTRATADO é obrigado a aceitar, nas mesmas condições contratuais, os acréscimos ou supressões que se fizerem necessários, até o limite de 25% (vinte e cinco por cento) do valor inicial atualizado do contrato.</w:t>
      </w:r>
    </w:p>
    <w:p w14:paraId="327BBB3C"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As supressões resultantes de acordo celebrado entre as partes contratantes poderão exceder o limite de 25% (vinte e cinco por cento) do valor inicial atualizado do contrato.</w:t>
      </w:r>
    </w:p>
    <w:p w14:paraId="4FCABAA6"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F674195"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Registros que não caracterizam alteração do contrato podem ser realizados por simples apostila, dispensada a celebração de termo aditivo, na forma do art. 136 da Lei nº 14.133, de 2021.</w:t>
      </w:r>
    </w:p>
    <w:p w14:paraId="274BAB5A"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SEXTA – DOTAÇÃO ORÇAMENTÁRIA</w:t>
      </w:r>
    </w:p>
    <w:p w14:paraId="1CF95458"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As despesas decorrentes da presente contratação correrão à conta de recursos específicos consignados no Orçamento Geral da União deste exercício, na dotação abaixo discriminada:</w:t>
      </w:r>
    </w:p>
    <w:p w14:paraId="242573BC" w14:textId="77777777" w:rsidR="002030EC" w:rsidRPr="00B5307C" w:rsidRDefault="002030EC" w:rsidP="002030EC">
      <w:pPr>
        <w:pStyle w:val="PargrafodaLista"/>
        <w:numPr>
          <w:ilvl w:val="0"/>
          <w:numId w:val="29"/>
        </w:numPr>
        <w:suppressAutoHyphens w:val="0"/>
        <w:spacing w:before="120" w:after="120"/>
        <w:ind w:left="284" w:firstLine="0"/>
        <w:jc w:val="both"/>
        <w:rPr>
          <w:rFonts w:asciiTheme="minorHAnsi" w:eastAsia="Arial" w:hAnsiTheme="minorHAnsi" w:cstheme="minorHAnsi"/>
          <w:sz w:val="24"/>
        </w:rPr>
      </w:pPr>
      <w:r w:rsidRPr="00B5307C">
        <w:rPr>
          <w:rFonts w:asciiTheme="minorHAnsi" w:eastAsia="Arial" w:hAnsiTheme="minorHAnsi" w:cstheme="minorHAnsi"/>
          <w:sz w:val="24"/>
        </w:rPr>
        <w:t>Gestão/unidade: [...];</w:t>
      </w:r>
    </w:p>
    <w:p w14:paraId="4BD5BCE0" w14:textId="77777777" w:rsidR="002030EC" w:rsidRPr="00B5307C" w:rsidRDefault="002030EC" w:rsidP="002030EC">
      <w:pPr>
        <w:pStyle w:val="PargrafodaLista"/>
        <w:numPr>
          <w:ilvl w:val="0"/>
          <w:numId w:val="29"/>
        </w:numPr>
        <w:suppressAutoHyphens w:val="0"/>
        <w:spacing w:before="120" w:after="120"/>
        <w:ind w:left="284" w:firstLine="0"/>
        <w:jc w:val="both"/>
        <w:rPr>
          <w:rFonts w:asciiTheme="minorHAnsi" w:eastAsia="Arial" w:hAnsiTheme="minorHAnsi" w:cstheme="minorHAnsi"/>
          <w:sz w:val="24"/>
        </w:rPr>
      </w:pPr>
      <w:r w:rsidRPr="00B5307C">
        <w:rPr>
          <w:rFonts w:asciiTheme="minorHAnsi" w:eastAsia="Arial" w:hAnsiTheme="minorHAnsi" w:cstheme="minorHAnsi"/>
          <w:sz w:val="24"/>
        </w:rPr>
        <w:t>Fonte de recursos: [...];</w:t>
      </w:r>
    </w:p>
    <w:p w14:paraId="61BBC573" w14:textId="77777777" w:rsidR="002030EC" w:rsidRPr="00B5307C" w:rsidRDefault="002030EC" w:rsidP="002030EC">
      <w:pPr>
        <w:pStyle w:val="PargrafodaLista"/>
        <w:numPr>
          <w:ilvl w:val="0"/>
          <w:numId w:val="29"/>
        </w:numPr>
        <w:suppressAutoHyphens w:val="0"/>
        <w:spacing w:before="120" w:after="120"/>
        <w:ind w:left="284" w:firstLine="0"/>
        <w:jc w:val="both"/>
        <w:rPr>
          <w:rFonts w:asciiTheme="minorHAnsi" w:eastAsia="Arial" w:hAnsiTheme="minorHAnsi" w:cstheme="minorHAnsi"/>
          <w:sz w:val="24"/>
        </w:rPr>
      </w:pPr>
      <w:r w:rsidRPr="00B5307C">
        <w:rPr>
          <w:rFonts w:asciiTheme="minorHAnsi" w:eastAsia="Arial" w:hAnsiTheme="minorHAnsi" w:cstheme="minorHAnsi"/>
          <w:sz w:val="24"/>
        </w:rPr>
        <w:t>Programa de trabalho: [...];</w:t>
      </w:r>
    </w:p>
    <w:p w14:paraId="7B92B214" w14:textId="77777777" w:rsidR="002030EC" w:rsidRPr="00B5307C" w:rsidRDefault="002030EC" w:rsidP="002030EC">
      <w:pPr>
        <w:pStyle w:val="PargrafodaLista"/>
        <w:numPr>
          <w:ilvl w:val="0"/>
          <w:numId w:val="29"/>
        </w:numPr>
        <w:suppressAutoHyphens w:val="0"/>
        <w:spacing w:before="120" w:after="120"/>
        <w:ind w:left="284" w:firstLine="0"/>
        <w:jc w:val="both"/>
        <w:rPr>
          <w:rFonts w:asciiTheme="minorHAnsi" w:eastAsia="Arial" w:hAnsiTheme="minorHAnsi" w:cstheme="minorHAnsi"/>
          <w:sz w:val="24"/>
        </w:rPr>
      </w:pPr>
      <w:r w:rsidRPr="00B5307C">
        <w:rPr>
          <w:rFonts w:asciiTheme="minorHAnsi" w:eastAsia="Arial" w:hAnsiTheme="minorHAnsi" w:cstheme="minorHAnsi"/>
          <w:sz w:val="24"/>
        </w:rPr>
        <w:t>Elemento de despesa: [...]; e</w:t>
      </w:r>
    </w:p>
    <w:p w14:paraId="45C69949" w14:textId="77777777" w:rsidR="002030EC" w:rsidRPr="00B5307C" w:rsidRDefault="002030EC" w:rsidP="002030EC">
      <w:pPr>
        <w:pStyle w:val="PargrafodaLista"/>
        <w:numPr>
          <w:ilvl w:val="0"/>
          <w:numId w:val="29"/>
        </w:numPr>
        <w:suppressAutoHyphens w:val="0"/>
        <w:spacing w:before="120" w:after="120"/>
        <w:ind w:left="284" w:firstLine="0"/>
        <w:jc w:val="both"/>
        <w:rPr>
          <w:rFonts w:asciiTheme="minorHAnsi" w:eastAsia="MS Mincho" w:hAnsiTheme="minorHAnsi" w:cstheme="minorHAnsi"/>
          <w:sz w:val="24"/>
        </w:rPr>
      </w:pPr>
      <w:r w:rsidRPr="00B5307C">
        <w:rPr>
          <w:rFonts w:asciiTheme="minorHAnsi" w:eastAsia="Arial" w:hAnsiTheme="minorHAnsi" w:cstheme="minorHAnsi"/>
          <w:sz w:val="24"/>
        </w:rPr>
        <w:t>Plano interno: [...]; e</w:t>
      </w:r>
    </w:p>
    <w:p w14:paraId="6EF34E46" w14:textId="77777777" w:rsidR="002030EC" w:rsidRPr="00B5307C" w:rsidRDefault="002030EC" w:rsidP="002030EC">
      <w:pPr>
        <w:pStyle w:val="PargrafodaLista"/>
        <w:numPr>
          <w:ilvl w:val="0"/>
          <w:numId w:val="29"/>
        </w:numPr>
        <w:suppressAutoHyphens w:val="0"/>
        <w:spacing w:before="120" w:after="120"/>
        <w:ind w:left="284" w:firstLine="0"/>
        <w:jc w:val="both"/>
        <w:rPr>
          <w:rFonts w:asciiTheme="minorHAnsi" w:eastAsia="MS Mincho" w:hAnsiTheme="minorHAnsi" w:cstheme="minorHAnsi"/>
          <w:sz w:val="24"/>
        </w:rPr>
      </w:pPr>
      <w:r w:rsidRPr="00B5307C">
        <w:rPr>
          <w:rFonts w:asciiTheme="minorHAnsi" w:eastAsia="Arial" w:hAnsiTheme="minorHAnsi" w:cstheme="minorHAnsi"/>
          <w:sz w:val="24"/>
        </w:rPr>
        <w:t>Nota de empenho: [...];</w:t>
      </w:r>
    </w:p>
    <w:p w14:paraId="070EBB95" w14:textId="77777777" w:rsidR="002030EC" w:rsidRPr="00B5307C" w:rsidRDefault="002030EC" w:rsidP="002030EC">
      <w:pPr>
        <w:pStyle w:val="Nvel2-Red"/>
        <w:numPr>
          <w:ilvl w:val="1"/>
          <w:numId w:val="6"/>
        </w:numPr>
        <w:ind w:left="0"/>
        <w:rPr>
          <w:rFonts w:asciiTheme="minorHAnsi" w:hAnsiTheme="minorHAnsi" w:cstheme="minorHAnsi"/>
          <w:i w:val="0"/>
          <w:iCs w:val="0"/>
          <w:color w:val="auto"/>
          <w:sz w:val="24"/>
          <w:szCs w:val="24"/>
        </w:rPr>
      </w:pPr>
      <w:r w:rsidRPr="00B5307C">
        <w:rPr>
          <w:rFonts w:asciiTheme="minorHAnsi" w:hAnsiTheme="minorHAnsi" w:cstheme="minorHAnsi"/>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5B3F092F"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SÉTIMA – DOS CASOS OMISSOS</w:t>
      </w:r>
    </w:p>
    <w:p w14:paraId="1C5049E9"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F303075"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OITAVA – PUBLICAÇÃO</w:t>
      </w:r>
    </w:p>
    <w:p w14:paraId="06BFD6EB" w14:textId="77777777" w:rsidR="002030EC" w:rsidRPr="00B5307C" w:rsidRDefault="002030EC" w:rsidP="002030EC">
      <w:pPr>
        <w:pStyle w:val="Nivel2"/>
        <w:numPr>
          <w:ilvl w:val="1"/>
          <w:numId w:val="6"/>
        </w:numPr>
        <w:ind w:left="0"/>
        <w:rPr>
          <w:rFonts w:asciiTheme="minorHAnsi" w:hAnsiTheme="minorHAnsi" w:cstheme="minorHAnsi"/>
          <w:sz w:val="24"/>
          <w:szCs w:val="24"/>
        </w:rPr>
      </w:pPr>
      <w:r w:rsidRPr="00B5307C">
        <w:rPr>
          <w:rFonts w:asciiTheme="minorHAnsi" w:hAnsiTheme="minorHAnsi" w:cstheme="minorHAnsi"/>
          <w:sz w:val="24"/>
          <w:szCs w:val="24"/>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08A4A3C1" w14:textId="77777777" w:rsidR="002030EC" w:rsidRPr="00B5307C" w:rsidRDefault="002030EC" w:rsidP="002030EC">
      <w:pPr>
        <w:pStyle w:val="Nivel01"/>
        <w:rPr>
          <w:rFonts w:asciiTheme="minorHAnsi" w:hAnsiTheme="minorHAnsi" w:cstheme="minorHAnsi"/>
          <w:sz w:val="24"/>
          <w:szCs w:val="24"/>
        </w:rPr>
      </w:pPr>
      <w:r w:rsidRPr="00B5307C">
        <w:rPr>
          <w:rFonts w:asciiTheme="minorHAnsi" w:hAnsiTheme="minorHAnsi" w:cstheme="minorHAnsi"/>
          <w:sz w:val="24"/>
          <w:szCs w:val="24"/>
        </w:rPr>
        <w:t>CLÁUSULA DÉCIMA NONA– FORO</w:t>
      </w:r>
    </w:p>
    <w:p w14:paraId="011B23EA" w14:textId="72C69123" w:rsidR="00B8510A" w:rsidRPr="00B5307C" w:rsidRDefault="00B8510A" w:rsidP="002030EC">
      <w:pPr>
        <w:pStyle w:val="Nivel2"/>
        <w:numPr>
          <w:ilvl w:val="1"/>
          <w:numId w:val="6"/>
        </w:numPr>
        <w:spacing w:afterLines="120" w:after="288" w:line="312" w:lineRule="auto"/>
        <w:rPr>
          <w:rFonts w:asciiTheme="minorHAnsi" w:hAnsiTheme="minorHAnsi" w:cstheme="minorHAnsi"/>
          <w:sz w:val="24"/>
          <w:szCs w:val="24"/>
        </w:rPr>
      </w:pPr>
      <w:r w:rsidRPr="00B5307C">
        <w:rPr>
          <w:rFonts w:asciiTheme="minorHAnsi" w:hAnsiTheme="minorHAnsi" w:cstheme="minorHAnsi"/>
          <w:sz w:val="24"/>
          <w:szCs w:val="24"/>
        </w:rPr>
        <w:t xml:space="preserve">Fica eleito o Foro da Justiça Federal em </w:t>
      </w:r>
      <w:r w:rsidR="0058089D" w:rsidRPr="00B5307C">
        <w:rPr>
          <w:rFonts w:asciiTheme="minorHAnsi" w:hAnsiTheme="minorHAnsi" w:cstheme="minorHAnsi"/>
          <w:sz w:val="24"/>
          <w:szCs w:val="24"/>
        </w:rPr>
        <w:t>Niterói/RJ</w:t>
      </w:r>
      <w:r w:rsidRPr="00B5307C">
        <w:rPr>
          <w:rFonts w:asciiTheme="minorHAnsi" w:hAnsiTheme="minorHAnsi" w:cstheme="minorHAnsi"/>
          <w:sz w:val="24"/>
          <w:szCs w:val="24"/>
        </w:rPr>
        <w:t xml:space="preserve"> para dirimir os litígios que decorrerem da execução deste Termo de Contrato que não puderem ser compostos pela conciliação, conforme </w:t>
      </w:r>
      <w:hyperlink r:id="rId15" w:anchor="art92§1" w:history="1">
        <w:r w:rsidRPr="00B5307C">
          <w:rPr>
            <w:rStyle w:val="Hyperlink"/>
            <w:rFonts w:asciiTheme="minorHAnsi" w:hAnsiTheme="minorHAnsi" w:cstheme="minorHAnsi"/>
            <w:color w:val="auto"/>
            <w:sz w:val="24"/>
            <w:szCs w:val="24"/>
          </w:rPr>
          <w:t>art. 92, §1º, da Lei nº 14.133/21.</w:t>
        </w:r>
      </w:hyperlink>
    </w:p>
    <w:p w14:paraId="6EBD887F" w14:textId="00D1A8C3" w:rsidR="0058089D" w:rsidRPr="00B5307C" w:rsidRDefault="0058089D" w:rsidP="0058089D">
      <w:pPr>
        <w:pStyle w:val="Nivel2"/>
        <w:numPr>
          <w:ilvl w:val="0"/>
          <w:numId w:val="0"/>
        </w:numPr>
        <w:spacing w:afterLines="120" w:after="288" w:line="312" w:lineRule="auto"/>
        <w:ind w:hanging="6"/>
        <w:rPr>
          <w:rFonts w:asciiTheme="minorHAnsi" w:hAnsiTheme="minorHAnsi" w:cstheme="minorHAnsi"/>
          <w:sz w:val="24"/>
          <w:szCs w:val="24"/>
        </w:rPr>
      </w:pPr>
      <w:r w:rsidRPr="00B5307C">
        <w:rPr>
          <w:rFonts w:asciiTheme="minorHAnsi" w:hAnsiTheme="minorHAnsi" w:cstheme="minorHAnsi"/>
          <w:sz w:val="24"/>
          <w:szCs w:val="24"/>
        </w:rPr>
        <w:t>Para firmeza e validade do pactuado, o presente Termo de Contrato foi lavrado em uma via eletrônica que, depois de lido e achado em ordem, vai assinado pelos contraentes e por duas testemunhas.</w:t>
      </w:r>
    </w:p>
    <w:p w14:paraId="0D6BC614" w14:textId="532E11F1" w:rsidR="009271C3" w:rsidRPr="00B5307C" w:rsidRDefault="009271C3" w:rsidP="00B8510A">
      <w:pPr>
        <w:spacing w:after="120" w:line="276" w:lineRule="auto"/>
        <w:ind w:left="567" w:right="-15" w:hanging="567"/>
        <w:rPr>
          <w:rFonts w:asciiTheme="minorHAnsi" w:hAnsiTheme="minorHAnsi" w:cstheme="minorHAnsi"/>
          <w:b/>
          <w:bCs/>
          <w:sz w:val="22"/>
          <w:szCs w:val="22"/>
        </w:rPr>
      </w:pPr>
    </w:p>
    <w:sectPr w:rsidR="009271C3" w:rsidRPr="00B5307C" w:rsidSect="00B5307C">
      <w:headerReference w:type="default" r:id="rId16"/>
      <w:footerReference w:type="default" r:id="rId17"/>
      <w:pgSz w:w="11906" w:h="16838"/>
      <w:pgMar w:top="1440" w:right="1080" w:bottom="1440" w:left="851"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5F314" w14:textId="77777777" w:rsidR="00DD25C9" w:rsidRDefault="00DD25C9" w:rsidP="00195787">
      <w:r>
        <w:separator/>
      </w:r>
    </w:p>
  </w:endnote>
  <w:endnote w:type="continuationSeparator" w:id="0">
    <w:p w14:paraId="7E5418D6" w14:textId="77777777" w:rsidR="00DD25C9" w:rsidRDefault="00DD25C9"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383B2013" w14:textId="77777777" w:rsidR="00EF1AF4" w:rsidRPr="00A4355A" w:rsidRDefault="00EF1AF4" w:rsidP="00EF1AF4">
    <w:pPr>
      <w:pStyle w:val="Rodap"/>
      <w:rPr>
        <w:rFonts w:cs="Arial"/>
        <w:sz w:val="14"/>
        <w:szCs w:val="14"/>
      </w:rPr>
    </w:pPr>
    <w:r w:rsidRPr="00821C09">
      <w:rPr>
        <w:rFonts w:cs="Arial"/>
        <w:sz w:val="14"/>
        <w:szCs w:val="14"/>
      </w:rPr>
      <w:t xml:space="preserve">Câmara Nacional de Modelos de Licitações e Contratos </w:t>
    </w:r>
    <w:r w:rsidRPr="00A4355A">
      <w:rPr>
        <w:rFonts w:cs="Arial"/>
        <w:sz w:val="14"/>
        <w:szCs w:val="14"/>
      </w:rPr>
      <w:t>da Consultoria-Geral da União</w:t>
    </w:r>
  </w:p>
  <w:p w14:paraId="4F4A4D1F" w14:textId="77777777" w:rsidR="00EF1AF4" w:rsidRPr="00872724" w:rsidRDefault="00EF1AF4" w:rsidP="00EF1AF4">
    <w:pPr>
      <w:pStyle w:val="Rodap"/>
      <w:rPr>
        <w:rFonts w:cs="Arial"/>
        <w:sz w:val="14"/>
        <w:szCs w:val="14"/>
      </w:rPr>
    </w:pPr>
    <w:r>
      <w:rPr>
        <w:rFonts w:cs="Arial"/>
        <w:sz w:val="14"/>
        <w:szCs w:val="14"/>
      </w:rPr>
      <w:t xml:space="preserve">Modelo de </w:t>
    </w:r>
    <w:r w:rsidRPr="00872724">
      <w:rPr>
        <w:rFonts w:cs="Arial"/>
        <w:sz w:val="14"/>
        <w:szCs w:val="14"/>
      </w:rPr>
      <w:t>Termo de Contrato – Licitação e Contratação Direta - Serviços contínuos com regime de dedicação exclusiva de mão de obra - Lei nº 14.133, de 2021</w:t>
    </w:r>
  </w:p>
  <w:p w14:paraId="707D7E64" w14:textId="77777777" w:rsidR="00EF1AF4" w:rsidRPr="00872724" w:rsidRDefault="00EF1AF4" w:rsidP="00EF1AF4">
    <w:pPr>
      <w:pStyle w:val="Rodap"/>
      <w:rPr>
        <w:rFonts w:cs="Arial"/>
        <w:sz w:val="14"/>
        <w:szCs w:val="14"/>
      </w:rPr>
    </w:pPr>
    <w:r w:rsidRPr="00872724">
      <w:rPr>
        <w:rFonts w:cs="Arial"/>
        <w:sz w:val="14"/>
        <w:szCs w:val="14"/>
      </w:rPr>
      <w:t>Aprovado pela Secretaria de Gestão e Inovação</w:t>
    </w:r>
  </w:p>
  <w:p w14:paraId="1966C442" w14:textId="77777777" w:rsidR="00EF1AF4" w:rsidRPr="00872724" w:rsidRDefault="00EF1AF4" w:rsidP="00EF1AF4">
    <w:pPr>
      <w:pStyle w:val="Rodap"/>
      <w:rPr>
        <w:sz w:val="14"/>
      </w:rPr>
    </w:pPr>
    <w:r w:rsidRPr="00872724">
      <w:rPr>
        <w:rFonts w:cs="Arial"/>
        <w:sz w:val="14"/>
        <w:szCs w:val="14"/>
      </w:rPr>
      <w:t>Identidade visual pela Secretaria de Gestão e Inovação</w:t>
    </w:r>
  </w:p>
  <w:p w14:paraId="4312F900" w14:textId="4AC5F1EF" w:rsidR="000A58EF" w:rsidRPr="007D1C2C" w:rsidRDefault="00EF1AF4" w:rsidP="00EF1AF4">
    <w:pPr>
      <w:pStyle w:val="Rodap"/>
      <w:tabs>
        <w:tab w:val="clear" w:pos="4252"/>
        <w:tab w:val="clear" w:pos="8504"/>
        <w:tab w:val="center" w:pos="4819"/>
        <w:tab w:val="left" w:pos="5270"/>
      </w:tabs>
      <w:rPr>
        <w:i/>
      </w:rPr>
    </w:pPr>
    <w:r w:rsidRPr="00872724">
      <w:rPr>
        <w:rFonts w:cs="Arial"/>
        <w:sz w:val="14"/>
        <w:szCs w:val="14"/>
      </w:rPr>
      <w:t xml:space="preserve">Atualização: </w:t>
    </w:r>
    <w:r>
      <w:rPr>
        <w:rFonts w:cs="Arial"/>
        <w:sz w:val="14"/>
        <w:szCs w:val="14"/>
      </w:rPr>
      <w:t>DEZ</w:t>
    </w:r>
    <w:r w:rsidRPr="00872724">
      <w:rPr>
        <w:rFonts w:cs="Arial"/>
        <w:sz w:val="14"/>
        <w:szCs w:val="14"/>
      </w:rPr>
      <w:t>/2025</w:t>
    </w:r>
    <w:r>
      <w:rPr>
        <w:rFonts w:cs="Arial"/>
        <w:sz w:val="14"/>
        <w:szCs w:val="14"/>
      </w:rPr>
      <w:tab/>
    </w:r>
    <w:r>
      <w:rPr>
        <w:rFonts w:cs="Arial"/>
        <w:sz w:val="14"/>
        <w:szCs w:val="14"/>
      </w:rPr>
      <w:tab/>
    </w:r>
    <w:r>
      <w:rPr>
        <w:rFonts w:cs="Arial"/>
        <w:sz w:val="14"/>
        <w:szCs w:val="14"/>
      </w:rPr>
      <w:tab/>
    </w:r>
    <w:r w:rsidR="000A58EF">
      <w:rPr>
        <w:sz w:val="12"/>
        <w:szCs w:val="12"/>
      </w:rPr>
      <w:tab/>
    </w:r>
    <w:r w:rsidR="000A58EF">
      <w:rPr>
        <w:sz w:val="12"/>
        <w:szCs w:val="12"/>
      </w:rPr>
      <w:tab/>
    </w:r>
    <w:r w:rsidR="00E43629">
      <w:rPr>
        <w:sz w:val="12"/>
        <w:szCs w:val="12"/>
      </w:rPr>
      <w:t xml:space="preserve">       </w:t>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PAGE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14</w:t>
    </w:r>
    <w:r w:rsidR="000A58EF" w:rsidRPr="00901838">
      <w:rPr>
        <w:rStyle w:val="Nmerodepgina"/>
        <w:rFonts w:ascii="Verdana" w:eastAsia="MS Gothic" w:hAnsi="Verdana"/>
        <w:sz w:val="16"/>
        <w:szCs w:val="16"/>
      </w:rPr>
      <w:fldChar w:fldCharType="end"/>
    </w:r>
    <w:r w:rsidR="000A58EF" w:rsidRPr="00901838">
      <w:rPr>
        <w:rStyle w:val="Nmerodepgina"/>
        <w:rFonts w:ascii="Verdana" w:eastAsia="MS Gothic" w:hAnsi="Verdana"/>
        <w:sz w:val="16"/>
        <w:szCs w:val="16"/>
      </w:rPr>
      <w:t>/</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NUMPAGES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39</w:t>
    </w:r>
    <w:r w:rsidR="000A58EF" w:rsidRPr="00901838">
      <w:rPr>
        <w:rStyle w:val="Nmerodepgina"/>
        <w:rFonts w:ascii="Verdana" w:eastAsia="MS Gothic" w:hAnsi="Verdana"/>
        <w:sz w:val="16"/>
        <w:szCs w:val="16"/>
      </w:rPr>
      <w:fldChar w:fldCharType="end"/>
    </w:r>
  </w:p>
  <w:p w14:paraId="49E75F66" w14:textId="77777777" w:rsidR="000A58EF" w:rsidRDefault="000A58EF">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B611E" w14:textId="77777777" w:rsidR="00DD25C9" w:rsidRDefault="00DD25C9" w:rsidP="00195787">
      <w:r>
        <w:separator/>
      </w:r>
    </w:p>
  </w:footnote>
  <w:footnote w:type="continuationSeparator" w:id="0">
    <w:p w14:paraId="5801422C" w14:textId="77777777" w:rsidR="00DD25C9" w:rsidRDefault="00DD25C9"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58122748"/>
      <w:docPartObj>
        <w:docPartGallery w:val="Watermarks"/>
        <w:docPartUnique/>
      </w:docPartObj>
    </w:sdtPr>
    <w:sdtContent>
      <w:p w14:paraId="50B272D8" w14:textId="67608595" w:rsidR="000A58EF" w:rsidRDefault="00000000"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962805294" name="Imagem 962805294"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935263345" name="Imagem 93526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0C930BFB"/>
    <w:multiLevelType w:val="multilevel"/>
    <w:tmpl w:val="AA9803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B704622"/>
    <w:multiLevelType w:val="multilevel"/>
    <w:tmpl w:val="743E12A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4" w15:restartNumberingAfterBreak="0">
    <w:nsid w:val="1D5C100D"/>
    <w:multiLevelType w:val="multilevel"/>
    <w:tmpl w:val="7B4A411E"/>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26" w15:restartNumberingAfterBreak="0">
    <w:nsid w:val="24C43E61"/>
    <w:multiLevelType w:val="multilevel"/>
    <w:tmpl w:val="FF60D2EC"/>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1DD361E"/>
    <w:multiLevelType w:val="multilevel"/>
    <w:tmpl w:val="23A8677C"/>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8" w:firstLine="0"/>
      </w:pPr>
      <w:rPr>
        <w:b w:val="0"/>
        <w:i w:val="0"/>
        <w:strike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3"/>
  </w:num>
  <w:num w:numId="2" w16cid:durableId="1032851531">
    <w:abstractNumId w:val="40"/>
  </w:num>
  <w:num w:numId="3" w16cid:durableId="496651781">
    <w:abstractNumId w:val="41"/>
  </w:num>
  <w:num w:numId="4" w16cid:durableId="149248634">
    <w:abstractNumId w:val="31"/>
  </w:num>
  <w:num w:numId="5" w16cid:durableId="1410008166">
    <w:abstractNumId w:val="25"/>
  </w:num>
  <w:num w:numId="6" w16cid:durableId="1179275105">
    <w:abstractNumId w:val="42"/>
  </w:num>
  <w:num w:numId="7" w16cid:durableId="13254313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42"/>
  </w:num>
  <w:num w:numId="9" w16cid:durableId="528876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867986">
    <w:abstractNumId w:val="24"/>
  </w:num>
  <w:num w:numId="11" w16cid:durableId="658114036">
    <w:abstractNumId w:val="32"/>
  </w:num>
  <w:num w:numId="12" w16cid:durableId="8148232">
    <w:abstractNumId w:val="30"/>
  </w:num>
  <w:num w:numId="13" w16cid:durableId="1598440172">
    <w:abstractNumId w:val="36"/>
  </w:num>
  <w:num w:numId="14" w16cid:durableId="452097199">
    <w:abstractNumId w:val="43"/>
  </w:num>
  <w:num w:numId="15" w16cid:durableId="1498226310">
    <w:abstractNumId w:val="20"/>
  </w:num>
  <w:num w:numId="16" w16cid:durableId="1104419495">
    <w:abstractNumId w:val="21"/>
  </w:num>
  <w:num w:numId="17" w16cid:durableId="990250137">
    <w:abstractNumId w:val="46"/>
  </w:num>
  <w:num w:numId="18" w16cid:durableId="92559950">
    <w:abstractNumId w:val="38"/>
  </w:num>
  <w:num w:numId="19" w16cid:durableId="989868447">
    <w:abstractNumId w:val="27"/>
  </w:num>
  <w:num w:numId="20" w16cid:durableId="1025517931">
    <w:abstractNumId w:val="37"/>
  </w:num>
  <w:num w:numId="21" w16cid:durableId="888301145">
    <w:abstractNumId w:val="44"/>
  </w:num>
  <w:num w:numId="22" w16cid:durableId="662050372">
    <w:abstractNumId w:val="29"/>
  </w:num>
  <w:num w:numId="23" w16cid:durableId="1822888278">
    <w:abstractNumId w:val="28"/>
  </w:num>
  <w:num w:numId="24" w16cid:durableId="1047030191">
    <w:abstractNumId w:val="45"/>
  </w:num>
  <w:num w:numId="25" w16cid:durableId="555817839">
    <w:abstractNumId w:val="34"/>
  </w:num>
  <w:num w:numId="26" w16cid:durableId="1799100776">
    <w:abstractNumId w:val="26"/>
  </w:num>
  <w:num w:numId="27" w16cid:durableId="164368978">
    <w:abstractNumId w:val="23"/>
  </w:num>
  <w:num w:numId="28" w16cid:durableId="2022198469">
    <w:abstractNumId w:val="22"/>
  </w:num>
  <w:num w:numId="29" w16cid:durableId="108025466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4935"/>
    <w:rsid w:val="00073A80"/>
    <w:rsid w:val="00086ED2"/>
    <w:rsid w:val="00092471"/>
    <w:rsid w:val="000A58EF"/>
    <w:rsid w:val="000A5C63"/>
    <w:rsid w:val="000A62C8"/>
    <w:rsid w:val="000B5CD5"/>
    <w:rsid w:val="000C6B29"/>
    <w:rsid w:val="000D0B49"/>
    <w:rsid w:val="000D13E3"/>
    <w:rsid w:val="000D1838"/>
    <w:rsid w:val="000D556E"/>
    <w:rsid w:val="000D62E0"/>
    <w:rsid w:val="000E001A"/>
    <w:rsid w:val="000E0BB9"/>
    <w:rsid w:val="000F0145"/>
    <w:rsid w:val="0010119F"/>
    <w:rsid w:val="00104571"/>
    <w:rsid w:val="00122A72"/>
    <w:rsid w:val="00123A6B"/>
    <w:rsid w:val="00131CC6"/>
    <w:rsid w:val="00135BEF"/>
    <w:rsid w:val="0014109B"/>
    <w:rsid w:val="0015027F"/>
    <w:rsid w:val="001571D0"/>
    <w:rsid w:val="00163819"/>
    <w:rsid w:val="0018615A"/>
    <w:rsid w:val="001877DC"/>
    <w:rsid w:val="00191B50"/>
    <w:rsid w:val="00194CFD"/>
    <w:rsid w:val="00195787"/>
    <w:rsid w:val="001A6554"/>
    <w:rsid w:val="001B3F02"/>
    <w:rsid w:val="001C5C08"/>
    <w:rsid w:val="001C723F"/>
    <w:rsid w:val="002030EC"/>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A7D32"/>
    <w:rsid w:val="002B7158"/>
    <w:rsid w:val="002B7D60"/>
    <w:rsid w:val="002D35D6"/>
    <w:rsid w:val="002D7E78"/>
    <w:rsid w:val="002E1D12"/>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80B37"/>
    <w:rsid w:val="00394D5F"/>
    <w:rsid w:val="003A2662"/>
    <w:rsid w:val="003A4456"/>
    <w:rsid w:val="003A5295"/>
    <w:rsid w:val="003B11E3"/>
    <w:rsid w:val="003B787E"/>
    <w:rsid w:val="003D2CA2"/>
    <w:rsid w:val="003D4A95"/>
    <w:rsid w:val="003D5227"/>
    <w:rsid w:val="003E4D83"/>
    <w:rsid w:val="003F1825"/>
    <w:rsid w:val="003F4DBD"/>
    <w:rsid w:val="003F500E"/>
    <w:rsid w:val="00400E90"/>
    <w:rsid w:val="004038E9"/>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651B4"/>
    <w:rsid w:val="00470A8D"/>
    <w:rsid w:val="004720B9"/>
    <w:rsid w:val="0047729E"/>
    <w:rsid w:val="00477A20"/>
    <w:rsid w:val="00482E6D"/>
    <w:rsid w:val="004871F1"/>
    <w:rsid w:val="0048745B"/>
    <w:rsid w:val="00487AEC"/>
    <w:rsid w:val="004922A2"/>
    <w:rsid w:val="00492F98"/>
    <w:rsid w:val="00494F0A"/>
    <w:rsid w:val="00497259"/>
    <w:rsid w:val="004A1A69"/>
    <w:rsid w:val="004A40F3"/>
    <w:rsid w:val="004B5C84"/>
    <w:rsid w:val="004C0C19"/>
    <w:rsid w:val="004C1C27"/>
    <w:rsid w:val="004E1CA4"/>
    <w:rsid w:val="004E712D"/>
    <w:rsid w:val="005006DB"/>
    <w:rsid w:val="00513C95"/>
    <w:rsid w:val="005156AC"/>
    <w:rsid w:val="005262A8"/>
    <w:rsid w:val="00543A19"/>
    <w:rsid w:val="00546ADF"/>
    <w:rsid w:val="00552B81"/>
    <w:rsid w:val="00553758"/>
    <w:rsid w:val="00557F87"/>
    <w:rsid w:val="00561155"/>
    <w:rsid w:val="005807EC"/>
    <w:rsid w:val="0058089D"/>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210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72F28"/>
    <w:rsid w:val="00780E4D"/>
    <w:rsid w:val="00782642"/>
    <w:rsid w:val="007856B1"/>
    <w:rsid w:val="007861D9"/>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540D8"/>
    <w:rsid w:val="008566DD"/>
    <w:rsid w:val="00892576"/>
    <w:rsid w:val="0089665C"/>
    <w:rsid w:val="008A5078"/>
    <w:rsid w:val="008C23FF"/>
    <w:rsid w:val="008C54E4"/>
    <w:rsid w:val="008C63D1"/>
    <w:rsid w:val="008C6744"/>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C5D35"/>
    <w:rsid w:val="009E113C"/>
    <w:rsid w:val="009F2EB2"/>
    <w:rsid w:val="00A05241"/>
    <w:rsid w:val="00A21E8F"/>
    <w:rsid w:val="00A30A28"/>
    <w:rsid w:val="00A33729"/>
    <w:rsid w:val="00A45504"/>
    <w:rsid w:val="00A738FA"/>
    <w:rsid w:val="00A74E08"/>
    <w:rsid w:val="00A85110"/>
    <w:rsid w:val="00A87093"/>
    <w:rsid w:val="00A93E08"/>
    <w:rsid w:val="00A942C3"/>
    <w:rsid w:val="00AB336E"/>
    <w:rsid w:val="00AB700F"/>
    <w:rsid w:val="00AB75E0"/>
    <w:rsid w:val="00AC3B53"/>
    <w:rsid w:val="00AD321A"/>
    <w:rsid w:val="00AE0A71"/>
    <w:rsid w:val="00AF32BC"/>
    <w:rsid w:val="00AF3581"/>
    <w:rsid w:val="00AF781E"/>
    <w:rsid w:val="00AF7DA7"/>
    <w:rsid w:val="00B02D48"/>
    <w:rsid w:val="00B15476"/>
    <w:rsid w:val="00B17DC6"/>
    <w:rsid w:val="00B525B8"/>
    <w:rsid w:val="00B5307C"/>
    <w:rsid w:val="00B54C7E"/>
    <w:rsid w:val="00B558E1"/>
    <w:rsid w:val="00B66F19"/>
    <w:rsid w:val="00B67441"/>
    <w:rsid w:val="00B72EE9"/>
    <w:rsid w:val="00B82EC1"/>
    <w:rsid w:val="00B8510A"/>
    <w:rsid w:val="00B85C8F"/>
    <w:rsid w:val="00B90BA6"/>
    <w:rsid w:val="00B9643D"/>
    <w:rsid w:val="00BB0870"/>
    <w:rsid w:val="00BB1363"/>
    <w:rsid w:val="00BB2C3E"/>
    <w:rsid w:val="00BB598F"/>
    <w:rsid w:val="00BC4F69"/>
    <w:rsid w:val="00BE2F47"/>
    <w:rsid w:val="00BE53BB"/>
    <w:rsid w:val="00BE591B"/>
    <w:rsid w:val="00BF0117"/>
    <w:rsid w:val="00BF319D"/>
    <w:rsid w:val="00BF4761"/>
    <w:rsid w:val="00BF4830"/>
    <w:rsid w:val="00C01D97"/>
    <w:rsid w:val="00C0241D"/>
    <w:rsid w:val="00C107EE"/>
    <w:rsid w:val="00C11C38"/>
    <w:rsid w:val="00C154AA"/>
    <w:rsid w:val="00C1654F"/>
    <w:rsid w:val="00C2046E"/>
    <w:rsid w:val="00C30204"/>
    <w:rsid w:val="00C4187E"/>
    <w:rsid w:val="00C433C3"/>
    <w:rsid w:val="00C44CC3"/>
    <w:rsid w:val="00C45096"/>
    <w:rsid w:val="00C50DCE"/>
    <w:rsid w:val="00C5395D"/>
    <w:rsid w:val="00C63DD4"/>
    <w:rsid w:val="00C754FF"/>
    <w:rsid w:val="00C7600F"/>
    <w:rsid w:val="00C804D0"/>
    <w:rsid w:val="00C9098A"/>
    <w:rsid w:val="00CA1C08"/>
    <w:rsid w:val="00CB041E"/>
    <w:rsid w:val="00CB5F48"/>
    <w:rsid w:val="00CC4794"/>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3DBF"/>
    <w:rsid w:val="00D4570A"/>
    <w:rsid w:val="00D52F83"/>
    <w:rsid w:val="00D53B81"/>
    <w:rsid w:val="00D62B23"/>
    <w:rsid w:val="00D72CFE"/>
    <w:rsid w:val="00D734D3"/>
    <w:rsid w:val="00D7605E"/>
    <w:rsid w:val="00D803DA"/>
    <w:rsid w:val="00D809A0"/>
    <w:rsid w:val="00D83B02"/>
    <w:rsid w:val="00D901EE"/>
    <w:rsid w:val="00D902D6"/>
    <w:rsid w:val="00D945C1"/>
    <w:rsid w:val="00DB435A"/>
    <w:rsid w:val="00DB6F67"/>
    <w:rsid w:val="00DC6924"/>
    <w:rsid w:val="00DD25C9"/>
    <w:rsid w:val="00DE596B"/>
    <w:rsid w:val="00DF5E89"/>
    <w:rsid w:val="00E03B99"/>
    <w:rsid w:val="00E1163C"/>
    <w:rsid w:val="00E23909"/>
    <w:rsid w:val="00E31561"/>
    <w:rsid w:val="00E33B68"/>
    <w:rsid w:val="00E43629"/>
    <w:rsid w:val="00E44B0C"/>
    <w:rsid w:val="00E52524"/>
    <w:rsid w:val="00E578A6"/>
    <w:rsid w:val="00E67DCF"/>
    <w:rsid w:val="00E726A9"/>
    <w:rsid w:val="00EA06C5"/>
    <w:rsid w:val="00EB556D"/>
    <w:rsid w:val="00EB6AF5"/>
    <w:rsid w:val="00EB7F69"/>
    <w:rsid w:val="00ED4EB4"/>
    <w:rsid w:val="00ED7983"/>
    <w:rsid w:val="00EF1AF4"/>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E7935"/>
    <w:rsid w:val="00FF0F10"/>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uiPriority w:val="9"/>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uiPriority w:val="99"/>
    <w:rsid w:val="00BF1A7F"/>
    <w:rPr>
      <w:color w:val="000080"/>
      <w:u w:val="single"/>
    </w:rPr>
  </w:style>
  <w:style w:type="character" w:customStyle="1" w:styleId="CitaoChar">
    <w:name w:val="Citação Char"/>
    <w:aliases w:val="TCU Char,Citação AGU Char,NotaExplicativa Char"/>
    <w:link w:val="Citao"/>
    <w:qFormat/>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aliases w:val="TCU,Citação AGU,NotaExplicativa"/>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iPriority w:val="99"/>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uiPriority w:val="99"/>
    <w:semiHidden/>
    <w:rsid w:val="0015519E"/>
    <w:rPr>
      <w:rFonts w:ascii="Ecofont_Spranq_eco_Sans" w:hAnsi="Ecofont_Spranq_eco_Sans" w:cs="Tahoma"/>
      <w:b/>
      <w:bCs/>
    </w:rPr>
  </w:style>
  <w:style w:type="paragraph" w:styleId="Assuntodocomentrio">
    <w:name w:val="annotation subject"/>
    <w:basedOn w:val="Textodecomentrio"/>
    <w:link w:val="AssuntodocomentrioChar"/>
    <w:uiPriority w:val="99"/>
    <w:semiHidden/>
    <w:unhideWhenUsed/>
    <w:rsid w:val="0015519E"/>
    <w:rPr>
      <w:b/>
      <w:bCs/>
    </w:rPr>
  </w:style>
  <w:style w:type="character" w:styleId="TextodoEspaoReservado">
    <w:name w:val="Placeholder Text"/>
    <w:basedOn w:val="Fontepargpadro"/>
    <w:uiPriority w:val="67"/>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RodapChar">
    <w:name w:val="Rodapé Char"/>
    <w:basedOn w:val="Fontepargpadro"/>
    <w:link w:val="Rodap"/>
    <w:uiPriority w:val="99"/>
    <w:qFormat/>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character" w:customStyle="1" w:styleId="PargrafodaListaChar">
    <w:name w:val="Parágrafo da Lista Char"/>
    <w:link w:val="PargrafodaLista"/>
    <w:uiPriority w:val="34"/>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uiPriority w:val="99"/>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semiHidden/>
    <w:unhideWhenUsed/>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tabs>
        <w:tab w:val="clear" w:pos="360"/>
      </w:tabs>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Citao"/>
    <w:link w:val="NotaexplicativaChar"/>
    <w:qFormat/>
    <w:rsid w:val="00E726A9"/>
    <w:pPr>
      <w:suppressAutoHyphens w:val="0"/>
    </w:pPr>
    <w:rPr>
      <w:rFonts w:ascii="Arial" w:hAnsi="Arial" w:cs="Tahoma"/>
    </w:rPr>
  </w:style>
  <w:style w:type="character" w:customStyle="1" w:styleId="NotaexplicativaChar">
    <w:name w:val="Nota explicativa Char"/>
    <w:basedOn w:val="CitaoChar"/>
    <w:link w:val="Notaexplicativa"/>
    <w:rsid w:val="00E726A9"/>
    <w:rPr>
      <w:rFonts w:ascii="Arial" w:eastAsia="Calibri" w:hAnsi="Arial" w:cs="Tahoma"/>
      <w:i/>
      <w:iCs/>
      <w:color w:val="000000"/>
      <w:szCs w:val="24"/>
      <w:shd w:val="clear" w:color="auto" w:fill="FFFFCC"/>
      <w:lang w:eastAsia="en-US"/>
    </w:rPr>
  </w:style>
  <w:style w:type="numbering" w:customStyle="1" w:styleId="Estilo3">
    <w:name w:val="Estilo3"/>
    <w:uiPriority w:val="99"/>
    <w:rsid w:val="00E726A9"/>
    <w:pPr>
      <w:numPr>
        <w:numId w:val="11"/>
      </w:numPr>
    </w:pPr>
  </w:style>
  <w:style w:type="numbering" w:customStyle="1" w:styleId="Estilo4">
    <w:name w:val="Estilo4"/>
    <w:uiPriority w:val="99"/>
    <w:rsid w:val="00E726A9"/>
    <w:pPr>
      <w:numPr>
        <w:numId w:val="12"/>
      </w:numPr>
    </w:pPr>
  </w:style>
  <w:style w:type="numbering" w:customStyle="1" w:styleId="Estilo5">
    <w:name w:val="Estilo5"/>
    <w:uiPriority w:val="99"/>
    <w:rsid w:val="00E726A9"/>
    <w:pPr>
      <w:numPr>
        <w:numId w:val="13"/>
      </w:numPr>
    </w:pPr>
  </w:style>
  <w:style w:type="numbering" w:customStyle="1" w:styleId="Estilo6">
    <w:name w:val="Estilo6"/>
    <w:uiPriority w:val="99"/>
    <w:rsid w:val="00E726A9"/>
    <w:pPr>
      <w:numPr>
        <w:numId w:val="14"/>
      </w:numPr>
    </w:pPr>
  </w:style>
  <w:style w:type="character" w:customStyle="1" w:styleId="TtuloChar">
    <w:name w:val="Título Char"/>
    <w:basedOn w:val="Fontepargpadro"/>
    <w:link w:val="Ttulo"/>
    <w:rsid w:val="00E726A9"/>
    <w:rPr>
      <w:rFonts w:ascii="Liberation Sans" w:eastAsia="Microsoft YaHei" w:hAnsi="Liberation Sans" w:cs="Mangal"/>
      <w:sz w:val="28"/>
      <w:szCs w:val="28"/>
    </w:rPr>
  </w:style>
  <w:style w:type="paragraph" w:customStyle="1" w:styleId="PADRO">
    <w:name w:val="PADRÃO"/>
    <w:qFormat/>
    <w:rsid w:val="00E726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E726A9"/>
  </w:style>
  <w:style w:type="character" w:customStyle="1" w:styleId="eop">
    <w:name w:val="eop"/>
    <w:basedOn w:val="Fontepargpadro"/>
    <w:rsid w:val="00E726A9"/>
  </w:style>
  <w:style w:type="character" w:customStyle="1" w:styleId="spellingerror">
    <w:name w:val="spellingerror"/>
    <w:basedOn w:val="Fontepargpadro"/>
    <w:rsid w:val="00E726A9"/>
  </w:style>
  <w:style w:type="paragraph" w:customStyle="1" w:styleId="textbody">
    <w:name w:val="textbody"/>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726A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726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726A9"/>
    <w:rPr>
      <w:rFonts w:ascii="Times New Roman" w:hAnsi="Times New Roman" w:cs="Times New Roman" w:hint="default"/>
      <w:strike w:val="0"/>
      <w:dstrike w:val="0"/>
      <w:sz w:val="28"/>
      <w:szCs w:val="28"/>
      <w:u w:val="none"/>
      <w:effect w:val="none"/>
    </w:rPr>
  </w:style>
  <w:style w:type="character" w:customStyle="1" w:styleId="Manoel">
    <w:name w:val="Manoel"/>
    <w:rsid w:val="00E726A9"/>
    <w:rPr>
      <w:rFonts w:ascii="Arial" w:hAnsi="Arial" w:cs="Arial"/>
      <w:color w:val="7030A0"/>
      <w:sz w:val="20"/>
    </w:rPr>
  </w:style>
  <w:style w:type="character" w:customStyle="1" w:styleId="ListLabel12">
    <w:name w:val="ListLabel 12"/>
    <w:rsid w:val="00E726A9"/>
    <w:rPr>
      <w:b/>
    </w:rPr>
  </w:style>
  <w:style w:type="paragraph" w:customStyle="1" w:styleId="texto1">
    <w:name w:val="texto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726A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726A9"/>
    <w:rPr>
      <w:sz w:val="24"/>
      <w:szCs w:val="22"/>
      <w:lang w:eastAsia="en-US"/>
    </w:rPr>
  </w:style>
  <w:style w:type="paragraph" w:customStyle="1" w:styleId="tcu-ac-item9-1linha">
    <w:name w:val="tcu_-__ac_-_item_9_-_1ª_linha"/>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E726A9"/>
  </w:style>
  <w:style w:type="paragraph" w:customStyle="1" w:styleId="Nvel2Opcional">
    <w:name w:val="Nível 2 Opcional"/>
    <w:basedOn w:val="Nivel2"/>
    <w:link w:val="Nvel2OpcionalChar"/>
    <w:rsid w:val="00E726A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726A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E726A9"/>
    <w:rPr>
      <w:rFonts w:ascii="Arial" w:hAnsi="Arial" w:cs="Arial"/>
      <w:i/>
      <w:noProof/>
      <w:color w:val="FF0000"/>
    </w:rPr>
  </w:style>
  <w:style w:type="character" w:customStyle="1" w:styleId="Nvel3OpcionalChar">
    <w:name w:val="Nível 3 Opcional Char"/>
    <w:basedOn w:val="Fontepargpadro"/>
    <w:link w:val="Nvel3Opcional"/>
    <w:rsid w:val="00E726A9"/>
    <w:rPr>
      <w:rFonts w:ascii="Arial" w:hAnsi="Arial" w:cs="Arial"/>
      <w:i/>
      <w:iCs/>
      <w:noProof/>
      <w:color w:val="FF0000"/>
    </w:rPr>
  </w:style>
  <w:style w:type="paragraph" w:customStyle="1" w:styleId="corpo0">
    <w:name w:val="corpo"/>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E726A9"/>
  </w:style>
  <w:style w:type="paragraph" w:customStyle="1" w:styleId="Textbody0">
    <w:name w:val="Text body"/>
    <w:basedOn w:val="Standard"/>
    <w:rsid w:val="00E726A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Fontepargpadro"/>
    <w:uiPriority w:val="99"/>
    <w:semiHidden/>
    <w:unhideWhenUsed/>
    <w:rsid w:val="00E726A9"/>
    <w:rPr>
      <w:color w:val="605E5C"/>
      <w:shd w:val="clear" w:color="auto" w:fill="E1DFDD"/>
    </w:rPr>
  </w:style>
  <w:style w:type="character" w:customStyle="1" w:styleId="MenoPendente4">
    <w:name w:val="Menção Pendente4"/>
    <w:basedOn w:val="Fontepargpadro"/>
    <w:uiPriority w:val="99"/>
    <w:semiHidden/>
    <w:unhideWhenUsed/>
    <w:rsid w:val="00E726A9"/>
    <w:rPr>
      <w:color w:val="605E5C"/>
      <w:shd w:val="clear" w:color="auto" w:fill="E1DFDD"/>
    </w:rPr>
  </w:style>
  <w:style w:type="paragraph" w:customStyle="1" w:styleId="Nvel1-SemNum">
    <w:name w:val="Nível 1-Sem Num"/>
    <w:basedOn w:val="Nivel010"/>
    <w:link w:val="Nvel1-SemNumChar"/>
    <w:qFormat/>
    <w:rsid w:val="00E726A9"/>
    <w:pPr>
      <w:ind w:left="357" w:firstLine="0"/>
      <w:outlineLvl w:val="1"/>
    </w:pPr>
    <w:rPr>
      <w:color w:val="FF0000"/>
    </w:rPr>
  </w:style>
  <w:style w:type="character" w:customStyle="1" w:styleId="Nvel1-SemNumChar">
    <w:name w:val="Nível 1-Sem Num Char"/>
    <w:basedOn w:val="Nivel01Char"/>
    <w:link w:val="Nvel1-SemNum"/>
    <w:rsid w:val="00E726A9"/>
    <w:rPr>
      <w:rFonts w:ascii="Arial" w:eastAsiaTheme="majorEastAsia" w:hAnsi="Arial" w:cs="Arial"/>
      <w:b/>
      <w:bCs/>
      <w:color w:val="FF0000"/>
    </w:rPr>
  </w:style>
  <w:style w:type="character" w:customStyle="1" w:styleId="MenoPendente5">
    <w:name w:val="Menção Pendente5"/>
    <w:basedOn w:val="Fontepargpadro"/>
    <w:uiPriority w:val="99"/>
    <w:semiHidden/>
    <w:unhideWhenUsed/>
    <w:rsid w:val="00E7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27218041">
      <w:bodyDiv w:val="1"/>
      <w:marLeft w:val="0"/>
      <w:marRight w:val="0"/>
      <w:marTop w:val="0"/>
      <w:marBottom w:val="0"/>
      <w:divBdr>
        <w:top w:val="none" w:sz="0" w:space="0" w:color="auto"/>
        <w:left w:val="none" w:sz="0" w:space="0" w:color="auto"/>
        <w:bottom w:val="none" w:sz="0" w:space="0" w:color="auto"/>
        <w:right w:val="none" w:sz="0" w:space="0" w:color="auto"/>
      </w:divBdr>
    </w:div>
    <w:div w:id="790441106">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40462987">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27826971">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4670030">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65412564">
      <w:bodyDiv w:val="1"/>
      <w:marLeft w:val="0"/>
      <w:marRight w:val="0"/>
      <w:marTop w:val="0"/>
      <w:marBottom w:val="0"/>
      <w:divBdr>
        <w:top w:val="none" w:sz="0" w:space="0" w:color="auto"/>
        <w:left w:val="none" w:sz="0" w:space="0" w:color="auto"/>
        <w:bottom w:val="none" w:sz="0" w:space="0" w:color="auto"/>
        <w:right w:val="none" w:sz="0" w:space="0" w:color="auto"/>
      </w:divBdr>
    </w:div>
    <w:div w:id="1580629620">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0046650">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57311793">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5627</Words>
  <Characters>30392</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35948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Gabriel Richa</cp:lastModifiedBy>
  <cp:revision>6</cp:revision>
  <cp:lastPrinted>2026-06-25T14:19:00Z</cp:lastPrinted>
  <dcterms:created xsi:type="dcterms:W3CDTF">2026-06-03T02:28:00Z</dcterms:created>
  <dcterms:modified xsi:type="dcterms:W3CDTF">2026-06-25T14:19:00Z</dcterms:modified>
  <dc:language>pt-BR</dc:language>
</cp:coreProperties>
</file>